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5D277" w14:textId="77777777" w:rsidR="00EC1CEF" w:rsidRPr="004D56C1" w:rsidRDefault="00EC1CEF" w:rsidP="00EC1CEF">
      <w:pPr>
        <w:jc w:val="center"/>
        <w:rPr>
          <w:rFonts w:ascii="Times New Roman" w:hAnsi="Times New Roman"/>
          <w:b/>
          <w:sz w:val="26"/>
          <w:szCs w:val="26"/>
          <w:lang w:val="ru-RU"/>
        </w:rPr>
      </w:pPr>
      <w:r w:rsidRPr="004D56C1">
        <w:rPr>
          <w:rFonts w:ascii="Times New Roman" w:hAnsi="Times New Roman"/>
          <w:b/>
          <w:sz w:val="26"/>
          <w:szCs w:val="26"/>
          <w:lang w:val="ru-RU"/>
        </w:rPr>
        <w:t>Департамент культуры Администрации города Омска</w:t>
      </w:r>
    </w:p>
    <w:p w14:paraId="1B382714" w14:textId="77777777" w:rsidR="00EC1CEF" w:rsidRPr="004D56C1" w:rsidRDefault="00EC1CEF" w:rsidP="00EC1CEF">
      <w:pPr>
        <w:jc w:val="center"/>
        <w:rPr>
          <w:rFonts w:ascii="Times New Roman" w:hAnsi="Times New Roman"/>
          <w:b/>
          <w:bCs/>
          <w:sz w:val="28"/>
          <w:szCs w:val="28"/>
          <w:lang w:val="ru-RU"/>
        </w:rPr>
      </w:pPr>
      <w:r w:rsidRPr="004D56C1">
        <w:rPr>
          <w:rFonts w:ascii="Times New Roman" w:hAnsi="Times New Roman"/>
          <w:b/>
          <w:bCs/>
          <w:sz w:val="28"/>
          <w:szCs w:val="28"/>
          <w:lang w:val="ru-RU"/>
        </w:rPr>
        <w:t>бюджетное образовательное учреждение дополнительного образования</w:t>
      </w:r>
    </w:p>
    <w:p w14:paraId="543FE9E1" w14:textId="77777777" w:rsidR="00EC1CEF" w:rsidRPr="004D56C1" w:rsidRDefault="00EC1CEF" w:rsidP="00EC1CEF">
      <w:pPr>
        <w:jc w:val="center"/>
        <w:rPr>
          <w:rFonts w:ascii="Times New Roman" w:hAnsi="Times New Roman"/>
          <w:b/>
          <w:bCs/>
          <w:sz w:val="28"/>
          <w:szCs w:val="28"/>
          <w:lang w:val="ru-RU"/>
        </w:rPr>
      </w:pPr>
    </w:p>
    <w:p w14:paraId="32FC3EBF" w14:textId="77777777" w:rsidR="00EC1CEF" w:rsidRPr="004D56C1" w:rsidRDefault="00EC1CEF" w:rsidP="00EC1CEF">
      <w:pPr>
        <w:jc w:val="center"/>
        <w:rPr>
          <w:rFonts w:ascii="Times New Roman" w:hAnsi="Times New Roman"/>
          <w:b/>
          <w:bCs/>
          <w:sz w:val="44"/>
          <w:szCs w:val="28"/>
          <w:lang w:val="ru-RU"/>
        </w:rPr>
      </w:pPr>
      <w:r w:rsidRPr="004D56C1">
        <w:rPr>
          <w:rFonts w:ascii="Times New Roman" w:hAnsi="Times New Roman"/>
          <w:b/>
          <w:bCs/>
          <w:sz w:val="44"/>
          <w:szCs w:val="28"/>
          <w:lang w:val="ru-RU"/>
        </w:rPr>
        <w:t>«Детская школа искусств № 20» г. Омска</w:t>
      </w:r>
    </w:p>
    <w:p w14:paraId="11FFEF58" w14:textId="77777777" w:rsidR="00EC1CEF" w:rsidRPr="004D56C1" w:rsidRDefault="00EC1CEF" w:rsidP="00EC1CEF">
      <w:pPr>
        <w:jc w:val="center"/>
        <w:rPr>
          <w:rFonts w:ascii="Times New Roman" w:hAnsi="Times New Roman"/>
          <w:bCs/>
          <w:sz w:val="18"/>
          <w:szCs w:val="28"/>
          <w:lang w:val="ru-RU"/>
        </w:rPr>
      </w:pPr>
      <w:r w:rsidRPr="004D56C1">
        <w:rPr>
          <w:rFonts w:ascii="Times New Roman" w:hAnsi="Times New Roman"/>
          <w:bCs/>
          <w:sz w:val="28"/>
          <w:szCs w:val="28"/>
          <w:lang w:val="ru-RU"/>
        </w:rPr>
        <w:t>644039 г. Омск, ул. 1 Мая, д. 25, тел: 90-34-43</w:t>
      </w:r>
    </w:p>
    <w:p w14:paraId="228DC129" w14:textId="77777777" w:rsidR="00EC1CEF" w:rsidRPr="004D56C1" w:rsidRDefault="00734AC0" w:rsidP="00EC1CEF">
      <w:pPr>
        <w:jc w:val="center"/>
        <w:rPr>
          <w:rFonts w:ascii="Times New Roman" w:hAnsi="Times New Roman"/>
          <w:b/>
          <w:bCs/>
          <w:sz w:val="28"/>
          <w:szCs w:val="28"/>
          <w:lang w:val="ru-RU"/>
        </w:rPr>
      </w:pPr>
      <w:r>
        <w:rPr>
          <w:noProof/>
        </w:rPr>
        <w:pict w14:anchorId="2B80CA49">
          <v:line id="Прямая соединительная линия 2" o:spid="_x0000_s1026" style="position:absolute;left:0;text-align:left;z-index:251658240;visibility:visible;mso-wrap-distance-top:-3e-5mm;mso-wrap-distance-bottom:-3e-5mm;mso-position-horizontal:center;mso-position-horizontal-relative:margin"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33381298" w14:textId="77777777" w:rsidR="001B7869" w:rsidRDefault="001B7869" w:rsidP="00BA5597">
      <w:pPr>
        <w:ind w:left="284"/>
        <w:jc w:val="center"/>
        <w:rPr>
          <w:rFonts w:ascii="Times New Roman" w:hAnsi="Times New Roman"/>
          <w:b/>
          <w:sz w:val="28"/>
          <w:szCs w:val="28"/>
          <w:lang w:val="ru-RU"/>
        </w:rPr>
      </w:pPr>
    </w:p>
    <w:p w14:paraId="092E1CC0" w14:textId="77777777" w:rsidR="001B7869" w:rsidRDefault="001B7869" w:rsidP="00BA5597">
      <w:pPr>
        <w:ind w:left="284"/>
        <w:jc w:val="center"/>
        <w:rPr>
          <w:rFonts w:ascii="Times New Roman" w:hAnsi="Times New Roman"/>
          <w:b/>
          <w:sz w:val="28"/>
          <w:szCs w:val="28"/>
          <w:lang w:val="ru-RU"/>
        </w:rPr>
      </w:pPr>
    </w:p>
    <w:p w14:paraId="4911A8D2" w14:textId="77777777" w:rsidR="001B7869" w:rsidRDefault="001B7869" w:rsidP="00BA5597">
      <w:pPr>
        <w:ind w:left="284"/>
        <w:jc w:val="center"/>
        <w:rPr>
          <w:rFonts w:ascii="Times New Roman" w:hAnsi="Times New Roman"/>
          <w:b/>
          <w:sz w:val="28"/>
          <w:szCs w:val="28"/>
          <w:lang w:val="ru-RU"/>
        </w:rPr>
      </w:pPr>
    </w:p>
    <w:p w14:paraId="45866D89" w14:textId="77777777" w:rsidR="001B7869" w:rsidRDefault="001B7869" w:rsidP="00EC1CEF">
      <w:pPr>
        <w:rPr>
          <w:rFonts w:ascii="Times New Roman" w:hAnsi="Times New Roman"/>
          <w:b/>
          <w:sz w:val="28"/>
          <w:szCs w:val="28"/>
          <w:lang w:val="ru-RU"/>
        </w:rPr>
      </w:pPr>
    </w:p>
    <w:p w14:paraId="5124F42A" w14:textId="77777777" w:rsidR="001B7869" w:rsidRDefault="001B7869" w:rsidP="00BA5597">
      <w:pPr>
        <w:ind w:left="284"/>
        <w:jc w:val="center"/>
        <w:rPr>
          <w:rFonts w:ascii="Times New Roman" w:hAnsi="Times New Roman"/>
          <w:b/>
          <w:sz w:val="28"/>
          <w:szCs w:val="28"/>
          <w:lang w:val="ru-RU"/>
        </w:rPr>
      </w:pPr>
    </w:p>
    <w:p w14:paraId="11B7CF78" w14:textId="77777777" w:rsidR="00100ACD" w:rsidRPr="00EC1CEF" w:rsidRDefault="00100ACD" w:rsidP="00BA5597">
      <w:pPr>
        <w:ind w:left="284"/>
        <w:jc w:val="center"/>
        <w:rPr>
          <w:rFonts w:ascii="Times New Roman" w:hAnsi="Times New Roman"/>
          <w:b/>
          <w:sz w:val="36"/>
          <w:szCs w:val="36"/>
          <w:lang w:val="ru-RU"/>
        </w:rPr>
      </w:pPr>
      <w:r w:rsidRPr="00EC1CEF">
        <w:rPr>
          <w:rFonts w:ascii="Times New Roman" w:hAnsi="Times New Roman"/>
          <w:b/>
          <w:sz w:val="36"/>
          <w:szCs w:val="36"/>
          <w:lang w:val="ru-RU"/>
        </w:rPr>
        <w:t>ДОПОЛНИТЕЛЬНАЯ ПРЕДПРОФЕССИОНАЛЬНАЯ ОБЩЕОБРАЗОВАТЕЛЬНАЯ ПРОГРАММА В ОБЛАСТИ</w:t>
      </w:r>
    </w:p>
    <w:p w14:paraId="539EEAC3" w14:textId="77777777" w:rsidR="00100ACD" w:rsidRPr="00EC1CEF" w:rsidRDefault="00100ACD" w:rsidP="00BA5597">
      <w:pPr>
        <w:ind w:left="284"/>
        <w:jc w:val="center"/>
        <w:rPr>
          <w:rFonts w:ascii="Times New Roman" w:hAnsi="Times New Roman"/>
          <w:b/>
          <w:sz w:val="36"/>
          <w:szCs w:val="36"/>
          <w:lang w:val="ru-RU"/>
        </w:rPr>
      </w:pPr>
      <w:r w:rsidRPr="00EC1CEF">
        <w:rPr>
          <w:rFonts w:ascii="Times New Roman" w:hAnsi="Times New Roman"/>
          <w:b/>
          <w:sz w:val="36"/>
          <w:szCs w:val="36"/>
          <w:lang w:val="ru-RU"/>
        </w:rPr>
        <w:t>ХОРЕОГРАФИЧЕСКОГО ИСКУССТВА</w:t>
      </w:r>
    </w:p>
    <w:p w14:paraId="12A10F36" w14:textId="77777777" w:rsidR="00100ACD" w:rsidRPr="00EC1CEF" w:rsidRDefault="00100ACD" w:rsidP="00BA5597">
      <w:pPr>
        <w:ind w:left="284"/>
        <w:jc w:val="center"/>
        <w:rPr>
          <w:rFonts w:ascii="Times New Roman" w:hAnsi="Times New Roman"/>
          <w:b/>
          <w:sz w:val="36"/>
          <w:szCs w:val="36"/>
          <w:lang w:val="ru-RU"/>
        </w:rPr>
      </w:pPr>
      <w:r w:rsidRPr="00EC1CEF">
        <w:rPr>
          <w:rFonts w:ascii="Times New Roman" w:hAnsi="Times New Roman"/>
          <w:b/>
          <w:sz w:val="36"/>
          <w:szCs w:val="36"/>
          <w:lang w:val="ru-RU"/>
        </w:rPr>
        <w:t>«ХОРЕОГРАФИЧЕСКОЕ ТВОРЧЕСТВО»</w:t>
      </w:r>
    </w:p>
    <w:p w14:paraId="47D15253" w14:textId="77777777" w:rsidR="00100ACD" w:rsidRPr="00EC1CEF" w:rsidRDefault="00100ACD" w:rsidP="00BA5597">
      <w:pPr>
        <w:ind w:left="284"/>
        <w:jc w:val="center"/>
        <w:rPr>
          <w:rFonts w:ascii="Times New Roman" w:hAnsi="Times New Roman"/>
          <w:b/>
          <w:sz w:val="36"/>
          <w:szCs w:val="36"/>
          <w:lang w:val="ru-RU"/>
        </w:rPr>
      </w:pPr>
    </w:p>
    <w:p w14:paraId="44500D79" w14:textId="77777777" w:rsidR="00DD4E04" w:rsidRPr="00EC1CEF" w:rsidRDefault="00DD4E04" w:rsidP="00BA5597">
      <w:pPr>
        <w:ind w:left="284"/>
        <w:jc w:val="center"/>
        <w:rPr>
          <w:rFonts w:ascii="Times New Roman" w:hAnsi="Times New Roman"/>
          <w:b/>
          <w:sz w:val="36"/>
          <w:szCs w:val="36"/>
          <w:lang w:val="ru-RU"/>
        </w:rPr>
      </w:pPr>
    </w:p>
    <w:p w14:paraId="4E21B432" w14:textId="77777777" w:rsidR="00100ACD" w:rsidRPr="00EC1CEF" w:rsidRDefault="00100ACD" w:rsidP="00BA5597">
      <w:pPr>
        <w:ind w:left="284"/>
        <w:jc w:val="center"/>
        <w:rPr>
          <w:rFonts w:ascii="Times New Roman" w:hAnsi="Times New Roman"/>
          <w:b/>
          <w:sz w:val="36"/>
          <w:szCs w:val="36"/>
          <w:lang w:val="ru-RU"/>
        </w:rPr>
      </w:pPr>
      <w:r w:rsidRPr="00EC1CEF">
        <w:rPr>
          <w:rFonts w:ascii="Times New Roman" w:hAnsi="Times New Roman"/>
          <w:b/>
          <w:sz w:val="36"/>
          <w:szCs w:val="36"/>
          <w:lang w:val="ru-RU"/>
        </w:rPr>
        <w:t xml:space="preserve">Предметная область </w:t>
      </w:r>
    </w:p>
    <w:p w14:paraId="7E0AC8D0" w14:textId="77777777" w:rsidR="00100ACD" w:rsidRPr="00EC1CEF" w:rsidRDefault="00100ACD" w:rsidP="00BA5597">
      <w:pPr>
        <w:ind w:left="284"/>
        <w:jc w:val="center"/>
        <w:rPr>
          <w:rFonts w:ascii="Times New Roman" w:hAnsi="Times New Roman"/>
          <w:b/>
          <w:sz w:val="36"/>
          <w:szCs w:val="36"/>
          <w:lang w:val="ru-RU"/>
        </w:rPr>
      </w:pPr>
      <w:r w:rsidRPr="00EC1CEF">
        <w:rPr>
          <w:rFonts w:ascii="Times New Roman" w:hAnsi="Times New Roman"/>
          <w:b/>
          <w:sz w:val="36"/>
          <w:szCs w:val="36"/>
          <w:lang w:val="ru-RU"/>
        </w:rPr>
        <w:t>ПО.01. ХОРЕОГРАФИЧЕСКОЕ ИСПОЛНИТЕЛЬСТВО</w:t>
      </w:r>
    </w:p>
    <w:p w14:paraId="7EC6CDEB" w14:textId="77777777" w:rsidR="00100ACD" w:rsidRPr="00EC1CEF" w:rsidRDefault="00100ACD" w:rsidP="00BA5597">
      <w:pPr>
        <w:ind w:left="284"/>
        <w:jc w:val="center"/>
        <w:rPr>
          <w:rFonts w:ascii="Times New Roman" w:hAnsi="Times New Roman"/>
          <w:b/>
          <w:sz w:val="36"/>
          <w:szCs w:val="36"/>
          <w:lang w:val="ru-RU"/>
        </w:rPr>
      </w:pPr>
    </w:p>
    <w:p w14:paraId="2BD6A20A" w14:textId="77777777" w:rsidR="00DD4E04" w:rsidRDefault="00DD4E04" w:rsidP="00BA5597">
      <w:pPr>
        <w:ind w:left="284"/>
        <w:jc w:val="center"/>
        <w:rPr>
          <w:rFonts w:ascii="Times New Roman" w:hAnsi="Times New Roman"/>
          <w:b/>
          <w:sz w:val="28"/>
          <w:szCs w:val="28"/>
          <w:lang w:val="ru-RU"/>
        </w:rPr>
      </w:pPr>
    </w:p>
    <w:p w14:paraId="6413223D" w14:textId="77777777" w:rsidR="00861A6C" w:rsidRDefault="001B7869" w:rsidP="00EC1CEF">
      <w:pPr>
        <w:spacing w:line="276" w:lineRule="auto"/>
        <w:ind w:left="284"/>
        <w:jc w:val="center"/>
        <w:rPr>
          <w:rFonts w:ascii="Times New Roman" w:hAnsi="Times New Roman"/>
          <w:b/>
          <w:sz w:val="36"/>
          <w:szCs w:val="36"/>
          <w:lang w:val="ru-RU"/>
        </w:rPr>
      </w:pPr>
      <w:r>
        <w:rPr>
          <w:rFonts w:ascii="Times New Roman" w:hAnsi="Times New Roman"/>
          <w:b/>
          <w:sz w:val="36"/>
          <w:szCs w:val="36"/>
          <w:lang w:val="ru-RU"/>
        </w:rPr>
        <w:t>ПРОГРАММА</w:t>
      </w:r>
    </w:p>
    <w:p w14:paraId="4D155860" w14:textId="77777777" w:rsidR="00100ACD" w:rsidRDefault="00100ACD" w:rsidP="00BA5597">
      <w:pPr>
        <w:spacing w:line="276" w:lineRule="auto"/>
        <w:ind w:left="284"/>
        <w:jc w:val="center"/>
        <w:rPr>
          <w:rFonts w:ascii="Times New Roman" w:hAnsi="Times New Roman"/>
          <w:b/>
          <w:sz w:val="36"/>
          <w:szCs w:val="36"/>
          <w:lang w:val="ru-RU"/>
        </w:rPr>
      </w:pPr>
      <w:r>
        <w:rPr>
          <w:rFonts w:ascii="Times New Roman" w:hAnsi="Times New Roman"/>
          <w:b/>
          <w:sz w:val="36"/>
          <w:szCs w:val="36"/>
          <w:lang w:val="ru-RU"/>
        </w:rPr>
        <w:t xml:space="preserve">по учебному предмету </w:t>
      </w:r>
    </w:p>
    <w:p w14:paraId="46EC2906" w14:textId="77777777" w:rsidR="00CA30B1" w:rsidRPr="00DA5B2D" w:rsidRDefault="007B3D79" w:rsidP="00DA5B2D">
      <w:pPr>
        <w:spacing w:line="276" w:lineRule="auto"/>
        <w:ind w:left="284"/>
        <w:jc w:val="center"/>
        <w:rPr>
          <w:rFonts w:ascii="Times New Roman" w:hAnsi="Times New Roman"/>
          <w:b/>
          <w:bCs/>
          <w:sz w:val="42"/>
          <w:szCs w:val="42"/>
          <w:lang w:val="ru-RU"/>
        </w:rPr>
      </w:pPr>
      <w:r w:rsidRPr="00DD4E04">
        <w:rPr>
          <w:rFonts w:ascii="Times New Roman" w:hAnsi="Times New Roman"/>
          <w:b/>
          <w:bCs/>
          <w:sz w:val="42"/>
          <w:szCs w:val="42"/>
          <w:lang w:val="ru-RU"/>
        </w:rPr>
        <w:t>ПО.01.</w:t>
      </w:r>
      <w:r w:rsidR="00100ACD" w:rsidRPr="00DD4E04">
        <w:rPr>
          <w:rFonts w:ascii="Times New Roman" w:hAnsi="Times New Roman"/>
          <w:b/>
          <w:bCs/>
          <w:sz w:val="42"/>
          <w:szCs w:val="42"/>
          <w:lang w:val="ru-RU"/>
        </w:rPr>
        <w:t>УП.03</w:t>
      </w:r>
      <w:r w:rsidR="009D1129" w:rsidRPr="00DD4E04">
        <w:rPr>
          <w:rFonts w:ascii="Times New Roman" w:hAnsi="Times New Roman"/>
          <w:b/>
          <w:bCs/>
          <w:sz w:val="42"/>
          <w:szCs w:val="42"/>
          <w:lang w:val="ru-RU"/>
        </w:rPr>
        <w:t>.</w:t>
      </w:r>
      <w:r w:rsidR="00CA30B1" w:rsidRPr="00DD4E04">
        <w:rPr>
          <w:rFonts w:ascii="Times New Roman" w:hAnsi="Times New Roman"/>
          <w:b/>
          <w:sz w:val="42"/>
          <w:szCs w:val="42"/>
          <w:lang w:val="ru-RU"/>
        </w:rPr>
        <w:t>ГИМНАСТИКА</w:t>
      </w:r>
    </w:p>
    <w:p w14:paraId="6CEEB653" w14:textId="77777777" w:rsidR="00100ACD" w:rsidRPr="00997AA1" w:rsidRDefault="00100ACD" w:rsidP="00BA5597">
      <w:pPr>
        <w:pStyle w:val="a0"/>
        <w:spacing w:after="410" w:line="360" w:lineRule="auto"/>
        <w:ind w:left="284" w:right="120"/>
        <w:jc w:val="center"/>
        <w:rPr>
          <w:rFonts w:ascii="Times New Roman" w:hAnsi="Times New Roman"/>
          <w:lang w:val="ru-RU"/>
        </w:rPr>
      </w:pPr>
    </w:p>
    <w:p w14:paraId="1CD5849E" w14:textId="77777777" w:rsidR="00100ACD" w:rsidRDefault="00100ACD" w:rsidP="00BA5597">
      <w:pPr>
        <w:pStyle w:val="a0"/>
        <w:spacing w:after="0" w:line="360" w:lineRule="auto"/>
        <w:ind w:left="284"/>
        <w:rPr>
          <w:rFonts w:ascii="Times New Roman" w:hAnsi="Times New Roman" w:cs="Times New Roman"/>
          <w:b/>
          <w:iCs/>
          <w:sz w:val="28"/>
          <w:szCs w:val="28"/>
          <w:lang w:val="ru-RU"/>
        </w:rPr>
      </w:pPr>
    </w:p>
    <w:p w14:paraId="464D5B9E" w14:textId="77777777" w:rsidR="00100ACD" w:rsidRPr="00EC1CEF" w:rsidRDefault="00D36E03" w:rsidP="00BA5597">
      <w:pPr>
        <w:ind w:left="284"/>
        <w:jc w:val="center"/>
        <w:rPr>
          <w:rFonts w:ascii="Times New Roman" w:hAnsi="Times New Roman"/>
          <w:b/>
          <w:iCs/>
          <w:sz w:val="32"/>
          <w:lang w:val="ru-RU"/>
        </w:rPr>
      </w:pPr>
      <w:r w:rsidRPr="00EC1CEF">
        <w:rPr>
          <w:rFonts w:ascii="Times New Roman" w:hAnsi="Times New Roman"/>
          <w:b/>
          <w:iCs/>
          <w:sz w:val="32"/>
          <w:lang w:val="ru-RU"/>
        </w:rPr>
        <w:t>Срок реализации</w:t>
      </w:r>
      <w:r w:rsidR="00A95677" w:rsidRPr="00EC1CEF">
        <w:rPr>
          <w:rFonts w:ascii="Times New Roman" w:hAnsi="Times New Roman"/>
          <w:b/>
          <w:iCs/>
          <w:sz w:val="32"/>
          <w:lang w:val="ru-RU"/>
        </w:rPr>
        <w:t>:</w:t>
      </w:r>
      <w:r w:rsidRPr="00EC1CEF">
        <w:rPr>
          <w:rFonts w:ascii="Times New Roman" w:hAnsi="Times New Roman"/>
          <w:b/>
          <w:iCs/>
          <w:sz w:val="32"/>
          <w:lang w:val="ru-RU"/>
        </w:rPr>
        <w:t xml:space="preserve"> </w:t>
      </w:r>
      <w:r w:rsidR="00A95677" w:rsidRPr="00EC1CEF">
        <w:rPr>
          <w:rFonts w:ascii="Times New Roman" w:hAnsi="Times New Roman"/>
          <w:b/>
          <w:iCs/>
          <w:sz w:val="32"/>
          <w:lang w:val="ru-RU"/>
        </w:rPr>
        <w:t>(1-</w:t>
      </w:r>
      <w:r w:rsidRPr="00EC1CEF">
        <w:rPr>
          <w:rFonts w:ascii="Times New Roman" w:hAnsi="Times New Roman"/>
          <w:b/>
          <w:iCs/>
          <w:sz w:val="32"/>
          <w:lang w:val="ru-RU"/>
        </w:rPr>
        <w:t>2 года</w:t>
      </w:r>
      <w:r w:rsidR="00A95677" w:rsidRPr="00EC1CEF">
        <w:rPr>
          <w:rFonts w:ascii="Times New Roman" w:hAnsi="Times New Roman"/>
          <w:b/>
          <w:iCs/>
          <w:sz w:val="32"/>
          <w:lang w:val="ru-RU"/>
        </w:rPr>
        <w:t>)</w:t>
      </w:r>
    </w:p>
    <w:p w14:paraId="20C09B69" w14:textId="77777777" w:rsidR="00100ACD" w:rsidRDefault="00100ACD" w:rsidP="00BA5597">
      <w:pPr>
        <w:ind w:left="284"/>
        <w:rPr>
          <w:rFonts w:ascii="Times New Roman" w:hAnsi="Times New Roman"/>
          <w:i/>
          <w:iCs/>
          <w:sz w:val="32"/>
          <w:lang w:val="ru-RU"/>
        </w:rPr>
      </w:pPr>
    </w:p>
    <w:p w14:paraId="1816CAE9" w14:textId="77777777" w:rsidR="00100ACD" w:rsidRDefault="00100ACD" w:rsidP="00BA5597">
      <w:pPr>
        <w:ind w:left="284"/>
        <w:rPr>
          <w:rFonts w:ascii="Times New Roman" w:hAnsi="Times New Roman"/>
          <w:i/>
          <w:iCs/>
          <w:sz w:val="32"/>
          <w:lang w:val="ru-RU"/>
        </w:rPr>
      </w:pPr>
    </w:p>
    <w:p w14:paraId="3D731639" w14:textId="77777777" w:rsidR="00100ACD" w:rsidRDefault="00100ACD" w:rsidP="00BA5597">
      <w:pPr>
        <w:ind w:left="284"/>
        <w:rPr>
          <w:rFonts w:ascii="Times New Roman" w:hAnsi="Times New Roman"/>
          <w:i/>
          <w:iCs/>
          <w:sz w:val="32"/>
          <w:lang w:val="ru-RU"/>
        </w:rPr>
      </w:pPr>
    </w:p>
    <w:p w14:paraId="032870C9" w14:textId="77777777" w:rsidR="00100ACD" w:rsidRDefault="00100ACD" w:rsidP="00966528">
      <w:pPr>
        <w:spacing w:line="360" w:lineRule="auto"/>
        <w:rPr>
          <w:rFonts w:ascii="Times New Roman" w:hAnsi="Times New Roman"/>
          <w:b/>
          <w:iCs/>
          <w:sz w:val="28"/>
          <w:szCs w:val="28"/>
          <w:lang w:val="ru-RU"/>
        </w:rPr>
      </w:pPr>
    </w:p>
    <w:p w14:paraId="417B8DF6" w14:textId="2352A865" w:rsidR="00100ACD" w:rsidRPr="00966528" w:rsidRDefault="004F071D" w:rsidP="00966528">
      <w:pPr>
        <w:spacing w:line="360" w:lineRule="auto"/>
        <w:ind w:left="284"/>
        <w:jc w:val="center"/>
        <w:rPr>
          <w:rFonts w:ascii="Times New Roman" w:hAnsi="Times New Roman"/>
          <w:b/>
          <w:iCs/>
          <w:sz w:val="28"/>
          <w:szCs w:val="28"/>
          <w:lang w:val="ru-RU"/>
        </w:rPr>
      </w:pPr>
      <w:r>
        <w:rPr>
          <w:rFonts w:ascii="Times New Roman" w:hAnsi="Times New Roman"/>
          <w:b/>
          <w:iCs/>
          <w:sz w:val="28"/>
          <w:szCs w:val="28"/>
          <w:lang w:val="ru-RU"/>
        </w:rPr>
        <w:t>Омск</w:t>
      </w:r>
      <w:r w:rsidR="00393F13">
        <w:rPr>
          <w:rFonts w:ascii="Times New Roman" w:hAnsi="Times New Roman"/>
          <w:b/>
          <w:iCs/>
          <w:sz w:val="28"/>
          <w:szCs w:val="28"/>
          <w:lang w:val="ru-RU"/>
        </w:rPr>
        <w:t xml:space="preserve"> 202</w:t>
      </w:r>
      <w:r w:rsidR="006F5FD7">
        <w:rPr>
          <w:rFonts w:ascii="Times New Roman" w:hAnsi="Times New Roman"/>
          <w:b/>
          <w:iCs/>
          <w:sz w:val="28"/>
          <w:szCs w:val="28"/>
          <w:lang w:val="ru-RU"/>
        </w:rPr>
        <w:t>1</w:t>
      </w:r>
      <w:r w:rsidR="00EC1CEF">
        <w:rPr>
          <w:rFonts w:ascii="Times New Roman" w:hAnsi="Times New Roman"/>
          <w:b/>
          <w:iCs/>
          <w:sz w:val="28"/>
          <w:szCs w:val="28"/>
          <w:lang w:val="ru-RU"/>
        </w:rPr>
        <w:t xml:space="preserve"> год</w:t>
      </w:r>
    </w:p>
    <w:tbl>
      <w:tblPr>
        <w:tblStyle w:val="1a"/>
        <w:tblpPr w:leftFromText="180" w:rightFromText="180" w:vertAnchor="text" w:horzAnchor="margin" w:tblpXSpec="center" w:tblpY="2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1E66BE" w:rsidRPr="006F5FD7" w14:paraId="7233A97A" w14:textId="77777777" w:rsidTr="001E66BE">
        <w:tc>
          <w:tcPr>
            <w:tcW w:w="4644" w:type="dxa"/>
          </w:tcPr>
          <w:p w14:paraId="3C01E006" w14:textId="77777777" w:rsidR="00393F13" w:rsidRDefault="00393F13" w:rsidP="001E66BE">
            <w:pPr>
              <w:rPr>
                <w:rFonts w:ascii="Times New Roman" w:hAnsi="Times New Roman" w:cs="Times New Roman"/>
                <w:noProof/>
                <w:sz w:val="28"/>
                <w:szCs w:val="28"/>
                <w:lang w:val="ru-RU" w:eastAsia="ru-RU" w:bidi="ar-SA"/>
              </w:rPr>
            </w:pPr>
          </w:p>
          <w:p w14:paraId="2EFC25DD"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lastRenderedPageBreak/>
              <w:t>ПРИНЯТО</w:t>
            </w:r>
          </w:p>
          <w:p w14:paraId="1A456767"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Педагогическим советом</w:t>
            </w:r>
          </w:p>
          <w:p w14:paraId="739CA545"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БОУ ДО «ДШИ №20» г. Омска</w:t>
            </w:r>
          </w:p>
          <w:p w14:paraId="5B7D3383" w14:textId="6375D494"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«____»______________ 20</w:t>
            </w:r>
            <w:r w:rsidR="006F5FD7">
              <w:rPr>
                <w:rFonts w:ascii="Times New Roman" w:hAnsi="Times New Roman" w:cs="Times New Roman"/>
                <w:noProof/>
                <w:sz w:val="28"/>
                <w:szCs w:val="28"/>
                <w:lang w:val="ru-RU" w:eastAsia="ru-RU" w:bidi="ar-SA"/>
              </w:rPr>
              <w:t>21</w:t>
            </w:r>
            <w:r w:rsidRPr="00AE7941">
              <w:rPr>
                <w:rFonts w:ascii="Times New Roman" w:hAnsi="Times New Roman" w:cs="Times New Roman"/>
                <w:noProof/>
                <w:sz w:val="28"/>
                <w:szCs w:val="28"/>
                <w:lang w:val="ru-RU" w:eastAsia="ru-RU" w:bidi="ar-SA"/>
              </w:rPr>
              <w:t xml:space="preserve"> года</w:t>
            </w:r>
          </w:p>
          <w:p w14:paraId="6D2E14B5"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Протокол №___</w:t>
            </w:r>
          </w:p>
        </w:tc>
        <w:tc>
          <w:tcPr>
            <w:tcW w:w="5210" w:type="dxa"/>
          </w:tcPr>
          <w:p w14:paraId="1BDD6814" w14:textId="77777777" w:rsidR="00393F13" w:rsidRDefault="00393F13" w:rsidP="001E66BE">
            <w:pPr>
              <w:rPr>
                <w:rFonts w:ascii="Times New Roman" w:hAnsi="Times New Roman" w:cs="Times New Roman"/>
                <w:noProof/>
                <w:sz w:val="28"/>
                <w:szCs w:val="28"/>
                <w:lang w:val="ru-RU" w:eastAsia="ru-RU" w:bidi="ar-SA"/>
              </w:rPr>
            </w:pPr>
          </w:p>
          <w:p w14:paraId="17EE98B7"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lastRenderedPageBreak/>
              <w:t>УТВЕРЖДАЮ</w:t>
            </w:r>
          </w:p>
          <w:p w14:paraId="376568F7"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Директор БОУ ДО «ДШИ №20» г. Омска</w:t>
            </w:r>
          </w:p>
          <w:p w14:paraId="4878A652"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__________________ Е.А. Михейкина</w:t>
            </w:r>
          </w:p>
          <w:p w14:paraId="5791626B" w14:textId="289B722A"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«____»_______________ 20</w:t>
            </w:r>
            <w:r w:rsidR="006F5FD7">
              <w:rPr>
                <w:rFonts w:ascii="Times New Roman" w:hAnsi="Times New Roman" w:cs="Times New Roman"/>
                <w:noProof/>
                <w:sz w:val="28"/>
                <w:szCs w:val="28"/>
                <w:lang w:val="ru-RU" w:eastAsia="ru-RU" w:bidi="ar-SA"/>
              </w:rPr>
              <w:t>21</w:t>
            </w:r>
            <w:r w:rsidRPr="00AE7941">
              <w:rPr>
                <w:rFonts w:ascii="Times New Roman" w:hAnsi="Times New Roman" w:cs="Times New Roman"/>
                <w:noProof/>
                <w:sz w:val="28"/>
                <w:szCs w:val="28"/>
                <w:lang w:val="ru-RU" w:eastAsia="ru-RU" w:bidi="ar-SA"/>
              </w:rPr>
              <w:t xml:space="preserve"> года</w:t>
            </w:r>
          </w:p>
          <w:p w14:paraId="7F797969" w14:textId="77777777" w:rsidR="001E66BE" w:rsidRPr="00AE7941" w:rsidRDefault="001E66BE" w:rsidP="001E66BE">
            <w:pPr>
              <w:rPr>
                <w:rFonts w:ascii="Times New Roman" w:hAnsi="Times New Roman" w:cs="Times New Roman"/>
                <w:noProof/>
                <w:sz w:val="28"/>
                <w:szCs w:val="28"/>
                <w:lang w:val="ru-RU" w:eastAsia="ru-RU" w:bidi="ar-SA"/>
              </w:rPr>
            </w:pPr>
            <w:r w:rsidRPr="00AE7941">
              <w:rPr>
                <w:rFonts w:ascii="Times New Roman" w:hAnsi="Times New Roman" w:cs="Times New Roman"/>
                <w:noProof/>
                <w:sz w:val="28"/>
                <w:szCs w:val="28"/>
                <w:lang w:val="ru-RU" w:eastAsia="ru-RU" w:bidi="ar-SA"/>
              </w:rPr>
              <w:t>Приказ №</w:t>
            </w:r>
          </w:p>
        </w:tc>
      </w:tr>
    </w:tbl>
    <w:p w14:paraId="42F9A2BC" w14:textId="77777777" w:rsidR="00DD4E04" w:rsidRDefault="00DD4E04" w:rsidP="00BA5597">
      <w:pPr>
        <w:ind w:left="284" w:right="-144"/>
        <w:jc w:val="both"/>
        <w:rPr>
          <w:rFonts w:ascii="Times New Roman" w:hAnsi="Times New Roman" w:cs="Times New Roman"/>
          <w:sz w:val="28"/>
          <w:szCs w:val="28"/>
          <w:lang w:val="ru-RU"/>
        </w:rPr>
      </w:pPr>
    </w:p>
    <w:p w14:paraId="7DE4D20C" w14:textId="77777777" w:rsidR="00EC1CEF" w:rsidRDefault="00EC1CEF" w:rsidP="00BA5597">
      <w:pPr>
        <w:ind w:left="284" w:right="-144"/>
        <w:jc w:val="both"/>
        <w:rPr>
          <w:rFonts w:ascii="Times New Roman" w:hAnsi="Times New Roman" w:cs="Times New Roman"/>
          <w:sz w:val="28"/>
          <w:szCs w:val="28"/>
          <w:lang w:val="ru-RU"/>
        </w:rPr>
      </w:pPr>
    </w:p>
    <w:p w14:paraId="4E5B08B3" w14:textId="77777777" w:rsidR="007838C9" w:rsidRPr="00205562" w:rsidRDefault="007838C9" w:rsidP="001E66BE">
      <w:pPr>
        <w:ind w:left="284"/>
        <w:jc w:val="center"/>
        <w:rPr>
          <w:rFonts w:ascii="Times New Roman" w:hAnsi="Times New Roman"/>
          <w:sz w:val="28"/>
          <w:szCs w:val="28"/>
          <w:lang w:val="ru-RU"/>
        </w:rPr>
      </w:pPr>
    </w:p>
    <w:p w14:paraId="15699C10" w14:textId="77777777" w:rsidR="00962300" w:rsidRDefault="00962300" w:rsidP="00BA5597">
      <w:pPr>
        <w:ind w:left="284"/>
        <w:jc w:val="both"/>
        <w:rPr>
          <w:rFonts w:ascii="Times New Roman" w:hAnsi="Times New Roman"/>
          <w:sz w:val="28"/>
          <w:szCs w:val="28"/>
          <w:lang w:val="ru-RU"/>
        </w:rPr>
      </w:pPr>
    </w:p>
    <w:p w14:paraId="0F94CDE9" w14:textId="77777777" w:rsidR="00962300" w:rsidRDefault="00962300" w:rsidP="00BA5597">
      <w:pPr>
        <w:ind w:left="284"/>
        <w:jc w:val="both"/>
        <w:rPr>
          <w:rFonts w:ascii="Times New Roman" w:hAnsi="Times New Roman"/>
          <w:sz w:val="28"/>
          <w:szCs w:val="28"/>
          <w:lang w:val="ru-RU"/>
        </w:rPr>
      </w:pPr>
    </w:p>
    <w:p w14:paraId="5AAC0AAE" w14:textId="77777777" w:rsidR="00962300" w:rsidRDefault="00962300" w:rsidP="00BA5597">
      <w:pPr>
        <w:ind w:left="284"/>
        <w:jc w:val="both"/>
        <w:rPr>
          <w:rFonts w:ascii="Times New Roman" w:hAnsi="Times New Roman"/>
          <w:sz w:val="28"/>
          <w:szCs w:val="28"/>
          <w:lang w:val="ru-RU"/>
        </w:rPr>
      </w:pPr>
    </w:p>
    <w:p w14:paraId="1522A768" w14:textId="77777777" w:rsidR="00962300" w:rsidRDefault="00962300" w:rsidP="00BA5597">
      <w:pPr>
        <w:ind w:left="284"/>
        <w:jc w:val="both"/>
        <w:rPr>
          <w:rFonts w:ascii="Times New Roman" w:hAnsi="Times New Roman"/>
          <w:sz w:val="28"/>
          <w:szCs w:val="28"/>
          <w:lang w:val="ru-RU"/>
        </w:rPr>
      </w:pPr>
    </w:p>
    <w:p w14:paraId="6D7CED5C" w14:textId="77777777" w:rsidR="00962300" w:rsidRDefault="00962300" w:rsidP="00BA5597">
      <w:pPr>
        <w:ind w:left="284"/>
        <w:jc w:val="both"/>
        <w:rPr>
          <w:rFonts w:ascii="Times New Roman" w:hAnsi="Times New Roman"/>
          <w:sz w:val="28"/>
          <w:szCs w:val="28"/>
          <w:lang w:val="ru-RU"/>
        </w:rPr>
      </w:pPr>
    </w:p>
    <w:p w14:paraId="6CAAE58B" w14:textId="77777777" w:rsidR="00962300" w:rsidRDefault="00962300" w:rsidP="00BA5597">
      <w:pPr>
        <w:ind w:left="284"/>
        <w:jc w:val="both"/>
        <w:rPr>
          <w:rFonts w:ascii="Times New Roman" w:hAnsi="Times New Roman"/>
          <w:sz w:val="28"/>
          <w:szCs w:val="28"/>
          <w:lang w:val="ru-RU"/>
        </w:rPr>
      </w:pPr>
    </w:p>
    <w:p w14:paraId="733500E6" w14:textId="77777777" w:rsidR="00962300" w:rsidRDefault="00962300" w:rsidP="00BA5597">
      <w:pPr>
        <w:ind w:left="284"/>
        <w:jc w:val="both"/>
        <w:rPr>
          <w:rFonts w:ascii="Times New Roman" w:hAnsi="Times New Roman"/>
          <w:sz w:val="28"/>
          <w:szCs w:val="28"/>
          <w:lang w:val="ru-RU"/>
        </w:rPr>
      </w:pPr>
    </w:p>
    <w:p w14:paraId="53707E0D" w14:textId="77777777" w:rsidR="00962300" w:rsidRDefault="00962300" w:rsidP="00BA5597">
      <w:pPr>
        <w:spacing w:line="360" w:lineRule="auto"/>
        <w:ind w:left="284"/>
        <w:rPr>
          <w:rFonts w:ascii="Times New Roman" w:hAnsi="Times New Roman"/>
          <w:sz w:val="28"/>
          <w:szCs w:val="28"/>
          <w:lang w:val="ru-RU"/>
        </w:rPr>
      </w:pPr>
    </w:p>
    <w:p w14:paraId="1DA0945D" w14:textId="77777777" w:rsidR="00E02B9D" w:rsidRPr="00E02B9D" w:rsidRDefault="00E02B9D" w:rsidP="00E02B9D">
      <w:pPr>
        <w:jc w:val="both"/>
        <w:rPr>
          <w:rFonts w:ascii="Times New Roman" w:hAnsi="Times New Roman" w:cs="Times New Roman"/>
          <w:noProof/>
          <w:sz w:val="28"/>
          <w:szCs w:val="28"/>
          <w:lang w:val="ru-RU"/>
        </w:rPr>
      </w:pPr>
      <w:r w:rsidRPr="00E02B9D">
        <w:rPr>
          <w:rFonts w:ascii="Times New Roman" w:hAnsi="Times New Roman" w:cs="Times New Roman"/>
          <w:noProof/>
          <w:sz w:val="28"/>
          <w:szCs w:val="28"/>
          <w:lang w:val="ru-RU"/>
        </w:rPr>
        <w:t>Адаптированная программа разработана преподавателями  хореографического отделения бюджетного образовательного учреждения дополнительного образования «Детская школа искусств № 20» города Омска.</w:t>
      </w:r>
    </w:p>
    <w:p w14:paraId="34686CE2" w14:textId="77777777" w:rsidR="00E02B9D" w:rsidRPr="00E02B9D" w:rsidRDefault="00E02B9D" w:rsidP="00E02B9D">
      <w:pPr>
        <w:jc w:val="both"/>
        <w:rPr>
          <w:rFonts w:ascii="Times New Roman" w:hAnsi="Times New Roman" w:cs="Times New Roman"/>
          <w:noProof/>
          <w:sz w:val="28"/>
          <w:szCs w:val="28"/>
          <w:lang w:val="ru-RU"/>
        </w:rPr>
      </w:pPr>
    </w:p>
    <w:p w14:paraId="2525DD50" w14:textId="77777777" w:rsidR="00E02B9D" w:rsidRPr="00E02B9D" w:rsidRDefault="00E02B9D" w:rsidP="00E02B9D">
      <w:pPr>
        <w:jc w:val="both"/>
        <w:rPr>
          <w:rFonts w:ascii="Times New Roman" w:hAnsi="Times New Roman" w:cs="Times New Roman"/>
          <w:noProof/>
          <w:sz w:val="28"/>
          <w:szCs w:val="28"/>
          <w:lang w:val="ru-RU"/>
        </w:rPr>
      </w:pPr>
    </w:p>
    <w:p w14:paraId="38A81D48" w14:textId="77777777" w:rsidR="00E02B9D" w:rsidRPr="00E02B9D" w:rsidRDefault="00E02B9D" w:rsidP="00E02B9D">
      <w:pPr>
        <w:jc w:val="both"/>
        <w:rPr>
          <w:rFonts w:ascii="Times New Roman" w:hAnsi="Times New Roman" w:cs="Times New Roman"/>
          <w:noProof/>
          <w:sz w:val="28"/>
          <w:szCs w:val="28"/>
          <w:lang w:val="ru-RU"/>
        </w:rPr>
      </w:pPr>
    </w:p>
    <w:p w14:paraId="2478171E" w14:textId="77777777" w:rsidR="00E02B9D" w:rsidRPr="00E02B9D" w:rsidRDefault="00E02B9D" w:rsidP="00E02B9D">
      <w:pPr>
        <w:jc w:val="both"/>
        <w:rPr>
          <w:rFonts w:ascii="Times New Roman" w:hAnsi="Times New Roman" w:cs="Times New Roman"/>
          <w:noProof/>
          <w:sz w:val="28"/>
          <w:szCs w:val="28"/>
          <w:lang w:val="ru-RU"/>
        </w:rPr>
      </w:pPr>
    </w:p>
    <w:p w14:paraId="2E1BAA13" w14:textId="77777777" w:rsidR="00E02B9D" w:rsidRPr="00E02B9D" w:rsidRDefault="00E02B9D" w:rsidP="00E02B9D">
      <w:pPr>
        <w:jc w:val="both"/>
        <w:rPr>
          <w:rFonts w:ascii="Times New Roman" w:hAnsi="Times New Roman" w:cs="Times New Roman"/>
          <w:noProof/>
          <w:sz w:val="28"/>
          <w:szCs w:val="28"/>
          <w:lang w:val="ru-RU"/>
        </w:rPr>
      </w:pPr>
    </w:p>
    <w:p w14:paraId="76585C03" w14:textId="77777777" w:rsidR="00E02B9D" w:rsidRPr="00E02B9D" w:rsidRDefault="00E02B9D" w:rsidP="00E02B9D">
      <w:pPr>
        <w:ind w:left="-284" w:firstLine="284"/>
        <w:jc w:val="both"/>
        <w:rPr>
          <w:rFonts w:ascii="Times New Roman" w:hAnsi="Times New Roman" w:cs="Times New Roman"/>
          <w:sz w:val="28"/>
          <w:szCs w:val="28"/>
          <w:lang w:val="ru-RU"/>
        </w:rPr>
      </w:pPr>
      <w:r w:rsidRPr="00E02B9D">
        <w:rPr>
          <w:rFonts w:ascii="Times New Roman" w:hAnsi="Times New Roman" w:cs="Times New Roman"/>
          <w:b/>
          <w:noProof/>
          <w:sz w:val="28"/>
          <w:szCs w:val="28"/>
          <w:lang w:val="ru-RU"/>
        </w:rPr>
        <w:t xml:space="preserve">Рецензент: </w:t>
      </w:r>
      <w:r w:rsidRPr="00E02B9D">
        <w:rPr>
          <w:rFonts w:ascii="Times New Roman" w:hAnsi="Times New Roman" w:cs="Times New Roman"/>
          <w:sz w:val="28"/>
          <w:szCs w:val="28"/>
          <w:lang w:val="ru-RU"/>
        </w:rPr>
        <w:t xml:space="preserve">Заслуженный деятель культуры Омской области, преподаватель высшей категории БПОУ Омский областной колледж культуры и искусства  </w:t>
      </w:r>
      <w:r w:rsidRPr="00E02B9D">
        <w:rPr>
          <w:rFonts w:ascii="Times New Roman" w:hAnsi="Times New Roman" w:cs="Times New Roman"/>
          <w:b/>
          <w:sz w:val="28"/>
          <w:szCs w:val="28"/>
          <w:lang w:val="ru-RU"/>
        </w:rPr>
        <w:t>Валентина Алексеевна Ибрагимова</w:t>
      </w:r>
    </w:p>
    <w:p w14:paraId="36CED960" w14:textId="77777777" w:rsidR="00D36E03" w:rsidRPr="00E02B9D" w:rsidRDefault="00DF612A" w:rsidP="002C60DA">
      <w:pPr>
        <w:spacing w:line="360" w:lineRule="auto"/>
        <w:jc w:val="both"/>
        <w:rPr>
          <w:rFonts w:ascii="Times New Roman" w:hAnsi="Times New Roman" w:cs="Times New Roman"/>
          <w:sz w:val="28"/>
          <w:szCs w:val="28"/>
          <w:lang w:val="ru-RU"/>
        </w:rPr>
      </w:pPr>
      <w:r w:rsidRPr="00E02B9D">
        <w:rPr>
          <w:rFonts w:ascii="Times New Roman" w:hAnsi="Times New Roman" w:cs="Times New Roman"/>
          <w:sz w:val="28"/>
          <w:szCs w:val="28"/>
          <w:lang w:val="ru-RU"/>
        </w:rPr>
        <w:t xml:space="preserve">– </w:t>
      </w:r>
    </w:p>
    <w:p w14:paraId="3875FC23" w14:textId="77777777" w:rsidR="00D36E03" w:rsidRPr="00075F1E" w:rsidRDefault="00D36E03" w:rsidP="00BA5597">
      <w:pPr>
        <w:spacing w:line="360" w:lineRule="auto"/>
        <w:ind w:left="284"/>
        <w:jc w:val="center"/>
        <w:rPr>
          <w:rFonts w:ascii="Times New Roman" w:hAnsi="Times New Roman" w:cs="Times New Roman"/>
          <w:sz w:val="28"/>
          <w:szCs w:val="28"/>
          <w:lang w:val="ru-RU"/>
        </w:rPr>
      </w:pPr>
    </w:p>
    <w:p w14:paraId="21569066" w14:textId="77777777" w:rsidR="000A34E2" w:rsidRDefault="000A34E2" w:rsidP="00BA5597">
      <w:pPr>
        <w:spacing w:line="360" w:lineRule="auto"/>
        <w:ind w:left="284"/>
        <w:jc w:val="both"/>
        <w:rPr>
          <w:rFonts w:ascii="Times New Roman" w:hAnsi="Times New Roman"/>
          <w:b/>
          <w:sz w:val="28"/>
          <w:szCs w:val="28"/>
          <w:lang w:val="ru-RU"/>
        </w:rPr>
      </w:pPr>
    </w:p>
    <w:p w14:paraId="10EE700D" w14:textId="77777777" w:rsidR="000A34E2" w:rsidRDefault="000A34E2" w:rsidP="00BA5597">
      <w:pPr>
        <w:spacing w:line="360" w:lineRule="auto"/>
        <w:ind w:left="284"/>
        <w:jc w:val="both"/>
        <w:rPr>
          <w:rFonts w:ascii="Times New Roman" w:hAnsi="Times New Roman"/>
          <w:b/>
          <w:sz w:val="28"/>
          <w:szCs w:val="28"/>
          <w:lang w:val="ru-RU"/>
        </w:rPr>
      </w:pPr>
    </w:p>
    <w:p w14:paraId="264D51C8" w14:textId="77777777" w:rsidR="000A34E2" w:rsidRDefault="000A34E2" w:rsidP="00BA5597">
      <w:pPr>
        <w:spacing w:line="360" w:lineRule="auto"/>
        <w:ind w:left="284"/>
        <w:jc w:val="both"/>
        <w:rPr>
          <w:rFonts w:ascii="Times New Roman" w:hAnsi="Times New Roman"/>
          <w:b/>
          <w:sz w:val="28"/>
          <w:szCs w:val="28"/>
          <w:lang w:val="ru-RU"/>
        </w:rPr>
      </w:pPr>
    </w:p>
    <w:p w14:paraId="7F471BD3" w14:textId="77777777" w:rsidR="000A34E2" w:rsidRDefault="000A34E2" w:rsidP="00BA5597">
      <w:pPr>
        <w:spacing w:line="360" w:lineRule="auto"/>
        <w:ind w:left="284"/>
        <w:jc w:val="both"/>
        <w:rPr>
          <w:rFonts w:ascii="Times New Roman" w:hAnsi="Times New Roman"/>
          <w:b/>
          <w:sz w:val="28"/>
          <w:szCs w:val="28"/>
          <w:lang w:val="ru-RU"/>
        </w:rPr>
      </w:pPr>
    </w:p>
    <w:p w14:paraId="66037A5E" w14:textId="77777777" w:rsidR="00A77032" w:rsidRDefault="00A77032" w:rsidP="00BA5597">
      <w:pPr>
        <w:spacing w:line="360" w:lineRule="auto"/>
        <w:ind w:left="284"/>
        <w:jc w:val="both"/>
        <w:rPr>
          <w:rFonts w:ascii="Times New Roman" w:hAnsi="Times New Roman"/>
          <w:b/>
          <w:sz w:val="28"/>
          <w:szCs w:val="28"/>
          <w:lang w:val="ru-RU"/>
        </w:rPr>
      </w:pPr>
    </w:p>
    <w:p w14:paraId="2E7A46C9" w14:textId="77777777" w:rsidR="00A77032" w:rsidRDefault="00A77032" w:rsidP="00BA5597">
      <w:pPr>
        <w:spacing w:line="360" w:lineRule="auto"/>
        <w:ind w:left="284"/>
        <w:jc w:val="both"/>
        <w:rPr>
          <w:rFonts w:ascii="Times New Roman" w:hAnsi="Times New Roman"/>
          <w:b/>
          <w:sz w:val="28"/>
          <w:szCs w:val="28"/>
          <w:lang w:val="ru-RU"/>
        </w:rPr>
      </w:pPr>
    </w:p>
    <w:p w14:paraId="23FA504F" w14:textId="77777777" w:rsidR="00A77032" w:rsidRDefault="00A77032" w:rsidP="00BA5597">
      <w:pPr>
        <w:spacing w:line="360" w:lineRule="auto"/>
        <w:ind w:left="284"/>
        <w:jc w:val="both"/>
        <w:rPr>
          <w:rFonts w:ascii="Times New Roman" w:hAnsi="Times New Roman"/>
          <w:b/>
          <w:sz w:val="28"/>
          <w:szCs w:val="28"/>
          <w:lang w:val="ru-RU"/>
        </w:rPr>
      </w:pPr>
    </w:p>
    <w:p w14:paraId="54E79E85" w14:textId="77777777" w:rsidR="00966528" w:rsidRDefault="002C60DA" w:rsidP="00BA5597">
      <w:pPr>
        <w:spacing w:line="360" w:lineRule="auto"/>
        <w:jc w:val="both"/>
        <w:rPr>
          <w:rFonts w:ascii="Times New Roman" w:hAnsi="Times New Roman"/>
          <w:b/>
          <w:sz w:val="28"/>
          <w:szCs w:val="28"/>
          <w:lang w:val="ru-RU"/>
        </w:rPr>
      </w:pPr>
      <w:r>
        <w:rPr>
          <w:rFonts w:ascii="Times New Roman" w:hAnsi="Times New Roman"/>
          <w:b/>
          <w:sz w:val="28"/>
          <w:szCs w:val="28"/>
          <w:lang w:val="ru-RU"/>
        </w:rPr>
        <w:t xml:space="preserve">                    </w:t>
      </w:r>
    </w:p>
    <w:p w14:paraId="54B93A85" w14:textId="77777777" w:rsidR="00E02B9D" w:rsidRDefault="00A95677" w:rsidP="00BA5597">
      <w:pPr>
        <w:spacing w:line="360" w:lineRule="auto"/>
        <w:jc w:val="both"/>
        <w:rPr>
          <w:rFonts w:ascii="Times New Roman" w:hAnsi="Times New Roman"/>
          <w:b/>
          <w:sz w:val="28"/>
          <w:szCs w:val="28"/>
          <w:lang w:val="ru-RU"/>
        </w:rPr>
      </w:pPr>
      <w:r>
        <w:rPr>
          <w:rFonts w:ascii="Times New Roman" w:hAnsi="Times New Roman"/>
          <w:b/>
          <w:sz w:val="28"/>
          <w:szCs w:val="28"/>
          <w:lang w:val="ru-RU"/>
        </w:rPr>
        <w:t xml:space="preserve"> </w:t>
      </w:r>
    </w:p>
    <w:p w14:paraId="6106D0DD" w14:textId="77777777" w:rsidR="00100ACD" w:rsidRDefault="00962300" w:rsidP="00BA5597">
      <w:pPr>
        <w:spacing w:line="360" w:lineRule="auto"/>
        <w:jc w:val="both"/>
        <w:rPr>
          <w:rFonts w:ascii="Times New Roman" w:hAnsi="Times New Roman"/>
          <w:b/>
          <w:sz w:val="28"/>
          <w:szCs w:val="28"/>
          <w:lang w:val="ru-RU"/>
        </w:rPr>
      </w:pPr>
      <w:r>
        <w:rPr>
          <w:rFonts w:ascii="Times New Roman" w:hAnsi="Times New Roman"/>
          <w:b/>
          <w:sz w:val="28"/>
          <w:szCs w:val="28"/>
          <w:lang w:val="ru-RU"/>
        </w:rPr>
        <w:lastRenderedPageBreak/>
        <w:t>С</w:t>
      </w:r>
      <w:r w:rsidR="00100ACD">
        <w:rPr>
          <w:rFonts w:ascii="Times New Roman" w:hAnsi="Times New Roman"/>
          <w:b/>
          <w:sz w:val="28"/>
          <w:szCs w:val="28"/>
          <w:lang w:val="ru-RU"/>
        </w:rPr>
        <w:t>труктура программы учебного предмета</w:t>
      </w:r>
    </w:p>
    <w:p w14:paraId="5D87923D" w14:textId="77777777" w:rsidR="00100ACD" w:rsidRDefault="00100ACD" w:rsidP="00BA5597">
      <w:pPr>
        <w:spacing w:line="360" w:lineRule="auto"/>
        <w:ind w:left="284"/>
        <w:jc w:val="both"/>
        <w:rPr>
          <w:rFonts w:ascii="Times New Roman" w:hAnsi="Times New Roman"/>
          <w:b/>
          <w:sz w:val="28"/>
          <w:szCs w:val="28"/>
          <w:lang w:val="ru-RU"/>
        </w:rPr>
      </w:pPr>
    </w:p>
    <w:p w14:paraId="350213D7" w14:textId="77777777" w:rsidR="00100ACD" w:rsidRDefault="00100ACD" w:rsidP="00BA5597">
      <w:pPr>
        <w:spacing w:line="360" w:lineRule="auto"/>
        <w:ind w:left="284"/>
        <w:jc w:val="both"/>
        <w:rPr>
          <w:rFonts w:ascii="Times New Roman" w:hAnsi="Times New Roman"/>
          <w:b/>
          <w:sz w:val="28"/>
          <w:szCs w:val="28"/>
          <w:lang w:val="ru-RU"/>
        </w:rPr>
      </w:pPr>
      <w:r>
        <w:rPr>
          <w:rFonts w:ascii="Times New Roman" w:hAnsi="Times New Roman"/>
          <w:b/>
          <w:sz w:val="28"/>
          <w:szCs w:val="28"/>
        </w:rPr>
        <w:t>I</w:t>
      </w:r>
      <w:r w:rsidRPr="00997AA1">
        <w:rPr>
          <w:rFonts w:ascii="Times New Roman" w:hAnsi="Times New Roman"/>
          <w:b/>
          <w:sz w:val="28"/>
          <w:szCs w:val="28"/>
          <w:lang w:val="ru-RU"/>
        </w:rPr>
        <w:t>.</w:t>
      </w:r>
      <w:r>
        <w:rPr>
          <w:rFonts w:ascii="Times New Roman" w:hAnsi="Times New Roman"/>
          <w:b/>
          <w:sz w:val="28"/>
          <w:szCs w:val="28"/>
          <w:lang w:val="ru-RU"/>
        </w:rPr>
        <w:tab/>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14:paraId="2BBFE53D"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14:paraId="7BCA2F98"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Срок реализации учебного предмета;</w:t>
      </w:r>
    </w:p>
    <w:p w14:paraId="1690E3A4"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Объем учебного времени, предусмотренный учебным планом образовательного  учреждения на реализацию учебного предмета;</w:t>
      </w:r>
    </w:p>
    <w:p w14:paraId="4F79C326"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Форма проведения учебных аудиторных занятий;</w:t>
      </w:r>
    </w:p>
    <w:p w14:paraId="0D4067F8"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Цели и задачи учебного предмета;</w:t>
      </w:r>
    </w:p>
    <w:p w14:paraId="7AE13C6E"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Обоснование структуры программы учебного предмета;</w:t>
      </w:r>
    </w:p>
    <w:p w14:paraId="2DD82FAA"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xml:space="preserve">- Методы обучения; </w:t>
      </w:r>
    </w:p>
    <w:p w14:paraId="59A94F38"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14:paraId="4F50F59A" w14:textId="77777777" w:rsidR="00100ACD" w:rsidRDefault="00100ACD" w:rsidP="00BA5597">
      <w:pPr>
        <w:pStyle w:val="15"/>
        <w:spacing w:line="360" w:lineRule="auto"/>
        <w:ind w:left="284"/>
        <w:rPr>
          <w:rFonts w:ascii="Times New Roman" w:hAnsi="Times New Roman" w:cs="Times New Roman"/>
          <w:i/>
          <w:sz w:val="28"/>
          <w:szCs w:val="28"/>
        </w:rPr>
      </w:pPr>
    </w:p>
    <w:p w14:paraId="6FEB021D" w14:textId="77777777" w:rsidR="00100ACD" w:rsidRDefault="00100ACD" w:rsidP="00BA5597">
      <w:pPr>
        <w:spacing w:line="360" w:lineRule="auto"/>
        <w:ind w:left="284"/>
        <w:rPr>
          <w:rFonts w:ascii="Times New Roman" w:hAnsi="Times New Roman"/>
          <w:b/>
          <w:sz w:val="28"/>
          <w:szCs w:val="28"/>
          <w:lang w:val="ru-RU"/>
        </w:rPr>
      </w:pPr>
      <w:r>
        <w:rPr>
          <w:rFonts w:ascii="Times New Roman" w:hAnsi="Times New Roman"/>
          <w:b/>
          <w:sz w:val="28"/>
          <w:szCs w:val="28"/>
        </w:rPr>
        <w:t>II</w:t>
      </w:r>
      <w:r w:rsidRPr="00997AA1">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t xml:space="preserve">         </w:t>
      </w:r>
    </w:p>
    <w:p w14:paraId="25BD0554"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Сведения о затратах учебного времени;</w:t>
      </w:r>
    </w:p>
    <w:p w14:paraId="5F82257B" w14:textId="77777777" w:rsidR="00100ACD" w:rsidRDefault="00100ACD" w:rsidP="00BA5597">
      <w:pPr>
        <w:pStyle w:val="15"/>
        <w:spacing w:line="360" w:lineRule="auto"/>
        <w:ind w:left="284"/>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 по классам;</w:t>
      </w:r>
    </w:p>
    <w:p w14:paraId="1EE4C1D8" w14:textId="77777777" w:rsidR="00100ACD" w:rsidRDefault="00100ACD" w:rsidP="00BA5597">
      <w:pPr>
        <w:spacing w:before="28" w:line="360" w:lineRule="auto"/>
        <w:ind w:left="284"/>
        <w:rPr>
          <w:rFonts w:ascii="Times New Roman" w:hAnsi="Times New Roman"/>
          <w:b/>
          <w:sz w:val="28"/>
          <w:szCs w:val="28"/>
          <w:lang w:val="ru-RU"/>
        </w:rPr>
      </w:pPr>
      <w:r>
        <w:rPr>
          <w:rFonts w:ascii="Times New Roman" w:hAnsi="Times New Roman"/>
          <w:b/>
          <w:sz w:val="28"/>
          <w:szCs w:val="28"/>
        </w:rPr>
        <w:t>III</w:t>
      </w:r>
      <w:r w:rsidRPr="00997AA1">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обучающихся</w:t>
      </w:r>
      <w:r>
        <w:rPr>
          <w:rFonts w:ascii="Times New Roman" w:hAnsi="Times New Roman"/>
          <w:b/>
          <w:sz w:val="28"/>
          <w:szCs w:val="28"/>
          <w:lang w:val="ru-RU"/>
        </w:rPr>
        <w:tab/>
      </w:r>
      <w:r>
        <w:rPr>
          <w:rFonts w:ascii="Times New Roman" w:hAnsi="Times New Roman"/>
          <w:b/>
          <w:sz w:val="28"/>
          <w:szCs w:val="28"/>
          <w:lang w:val="ru-RU"/>
        </w:rPr>
        <w:tab/>
      </w:r>
    </w:p>
    <w:p w14:paraId="48ED2CFF" w14:textId="77777777" w:rsidR="00100ACD" w:rsidRDefault="00100ACD" w:rsidP="00BA5597">
      <w:pPr>
        <w:spacing w:before="28" w:line="360" w:lineRule="auto"/>
        <w:ind w:left="284"/>
        <w:rPr>
          <w:rFonts w:ascii="Times New Roman" w:hAnsi="Times New Roman"/>
          <w:b/>
          <w:sz w:val="28"/>
          <w:szCs w:val="28"/>
          <w:lang w:val="ru-RU"/>
        </w:rPr>
      </w:pPr>
    </w:p>
    <w:p w14:paraId="4DE40EF3" w14:textId="77777777" w:rsidR="00100ACD" w:rsidRDefault="00100ACD" w:rsidP="00BA5597">
      <w:pPr>
        <w:pStyle w:val="15"/>
        <w:spacing w:line="360" w:lineRule="auto"/>
        <w:ind w:left="284"/>
        <w:rPr>
          <w:rFonts w:ascii="Times New Roman" w:hAnsi="Times New Roman" w:cs="Times New Roman"/>
          <w:b/>
          <w:sz w:val="28"/>
          <w:szCs w:val="28"/>
        </w:rPr>
      </w:pPr>
      <w:r>
        <w:rPr>
          <w:rFonts w:ascii="Times New Roman" w:hAnsi="Times New Roman" w:cs="Times New Roman"/>
          <w:b/>
          <w:sz w:val="28"/>
          <w:szCs w:val="28"/>
          <w:lang w:val="en-US"/>
        </w:rPr>
        <w:t>IV</w:t>
      </w:r>
      <w:r w:rsidRPr="00997AA1">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14:paraId="411E51BA"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14:paraId="4332110E"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Критерии оценки;</w:t>
      </w:r>
    </w:p>
    <w:p w14:paraId="72C520AC" w14:textId="77777777" w:rsidR="00BE0EE8" w:rsidRPr="00BE0EE8" w:rsidRDefault="00BE0EE8" w:rsidP="00BA5597">
      <w:pPr>
        <w:pStyle w:val="15"/>
        <w:spacing w:line="360" w:lineRule="auto"/>
        <w:ind w:left="284"/>
        <w:rPr>
          <w:rFonts w:ascii="Times New Roman" w:hAnsi="Times New Roman" w:cs="Times New Roman"/>
          <w:i/>
        </w:rPr>
      </w:pPr>
    </w:p>
    <w:p w14:paraId="0F83577B" w14:textId="77777777" w:rsidR="00100ACD" w:rsidRDefault="00100ACD" w:rsidP="00BA5597">
      <w:pPr>
        <w:pStyle w:val="15"/>
        <w:spacing w:line="360" w:lineRule="auto"/>
        <w:ind w:left="284"/>
        <w:rPr>
          <w:rFonts w:ascii="Times New Roman" w:hAnsi="Times New Roman" w:cs="Times New Roman"/>
          <w:b/>
          <w:sz w:val="28"/>
          <w:szCs w:val="28"/>
        </w:rPr>
      </w:pPr>
      <w:r>
        <w:rPr>
          <w:rFonts w:ascii="Times New Roman" w:hAnsi="Times New Roman" w:cs="Times New Roman"/>
          <w:b/>
          <w:sz w:val="28"/>
          <w:szCs w:val="28"/>
          <w:lang w:val="en-US"/>
        </w:rPr>
        <w:t>V</w:t>
      </w:r>
      <w:r w:rsidRPr="00997AA1">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r>
        <w:rPr>
          <w:rFonts w:ascii="Times New Roman" w:hAnsi="Times New Roman" w:cs="Times New Roman"/>
          <w:b/>
          <w:sz w:val="28"/>
          <w:szCs w:val="28"/>
        </w:rPr>
        <w:tab/>
      </w:r>
      <w:r>
        <w:rPr>
          <w:rFonts w:ascii="Times New Roman" w:hAnsi="Times New Roman" w:cs="Times New Roman"/>
          <w:b/>
          <w:sz w:val="28"/>
          <w:szCs w:val="28"/>
        </w:rPr>
        <w:tab/>
        <w:t xml:space="preserve">     </w:t>
      </w:r>
    </w:p>
    <w:p w14:paraId="3CBFB9DD" w14:textId="77777777" w:rsidR="00100ACD" w:rsidRDefault="00100ACD" w:rsidP="00BA5597">
      <w:pPr>
        <w:pStyle w:val="15"/>
        <w:spacing w:line="360" w:lineRule="auto"/>
        <w:ind w:left="284"/>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14:paraId="224A2542" w14:textId="77777777" w:rsidR="00100ACD" w:rsidRDefault="00100ACD" w:rsidP="00BA5597">
      <w:pPr>
        <w:pStyle w:val="15"/>
        <w:spacing w:line="360" w:lineRule="auto"/>
        <w:ind w:left="284"/>
        <w:rPr>
          <w:rFonts w:ascii="Times New Roman" w:hAnsi="Times New Roman" w:cs="Times New Roman"/>
        </w:rPr>
      </w:pPr>
      <w:r>
        <w:rPr>
          <w:rFonts w:ascii="Times New Roman" w:hAnsi="Times New Roman" w:cs="Times New Roman"/>
          <w:i/>
        </w:rPr>
        <w:t>- Рекомендации по организации самостоятельной работы обучающихся</w:t>
      </w:r>
      <w:r>
        <w:rPr>
          <w:rFonts w:ascii="Times New Roman" w:hAnsi="Times New Roman" w:cs="Times New Roman"/>
        </w:rPr>
        <w:t>;</w:t>
      </w:r>
    </w:p>
    <w:p w14:paraId="118423E1" w14:textId="77777777" w:rsidR="00100ACD" w:rsidRDefault="00100ACD" w:rsidP="00BA5597">
      <w:pPr>
        <w:pStyle w:val="15"/>
        <w:spacing w:line="360" w:lineRule="auto"/>
        <w:ind w:left="284"/>
        <w:rPr>
          <w:rFonts w:ascii="Times New Roman" w:hAnsi="Times New Roman" w:cs="Times New Roman"/>
          <w:sz w:val="28"/>
          <w:szCs w:val="28"/>
        </w:rPr>
      </w:pPr>
    </w:p>
    <w:p w14:paraId="15612C7B" w14:textId="77777777" w:rsidR="00100ACD" w:rsidRDefault="00100ACD" w:rsidP="00BA5597">
      <w:pPr>
        <w:pStyle w:val="15"/>
        <w:spacing w:line="360" w:lineRule="auto"/>
        <w:ind w:left="284"/>
        <w:rPr>
          <w:rFonts w:ascii="Times New Roman" w:hAnsi="Times New Roman" w:cs="Times New Roman"/>
          <w:b/>
          <w:sz w:val="28"/>
          <w:szCs w:val="28"/>
        </w:rPr>
      </w:pPr>
      <w:r>
        <w:rPr>
          <w:rFonts w:ascii="Times New Roman" w:hAnsi="Times New Roman" w:cs="Times New Roman"/>
          <w:b/>
          <w:sz w:val="28"/>
          <w:szCs w:val="28"/>
          <w:lang w:val="en-US"/>
        </w:rPr>
        <w:t>VI</w:t>
      </w:r>
      <w:r w:rsidRPr="00997AA1">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
          <w:sz w:val="28"/>
          <w:szCs w:val="28"/>
        </w:rPr>
        <w:tab/>
        <w:t xml:space="preserve">Списки рекомендуемой </w:t>
      </w:r>
      <w:r w:rsidR="00BE0EE8">
        <w:rPr>
          <w:rFonts w:ascii="Times New Roman" w:hAnsi="Times New Roman" w:cs="Times New Roman"/>
          <w:b/>
          <w:sz w:val="28"/>
          <w:szCs w:val="28"/>
        </w:rPr>
        <w:t>учебно-методической литературы</w:t>
      </w:r>
    </w:p>
    <w:p w14:paraId="4BF437EF" w14:textId="77777777" w:rsidR="00100ACD" w:rsidRDefault="00100ACD" w:rsidP="00BA5597">
      <w:pPr>
        <w:pStyle w:val="15"/>
        <w:spacing w:line="360" w:lineRule="auto"/>
        <w:ind w:left="284"/>
        <w:rPr>
          <w:rFonts w:ascii="Times New Roman" w:hAnsi="Times New Roman"/>
        </w:rPr>
      </w:pPr>
    </w:p>
    <w:p w14:paraId="7312B013" w14:textId="77777777" w:rsidR="00BE0EE8" w:rsidRDefault="00BE0EE8" w:rsidP="00BA5597">
      <w:pPr>
        <w:pStyle w:val="15"/>
        <w:spacing w:line="360" w:lineRule="auto"/>
        <w:ind w:left="284"/>
        <w:rPr>
          <w:rFonts w:ascii="Times New Roman" w:hAnsi="Times New Roman"/>
        </w:rPr>
      </w:pPr>
    </w:p>
    <w:p w14:paraId="2EF9CA74" w14:textId="77777777" w:rsidR="00BE0EE8" w:rsidRDefault="00BE0EE8" w:rsidP="00BA5597">
      <w:pPr>
        <w:pStyle w:val="15"/>
        <w:spacing w:line="360" w:lineRule="auto"/>
        <w:ind w:left="284"/>
        <w:rPr>
          <w:rFonts w:ascii="Times New Roman" w:hAnsi="Times New Roman"/>
        </w:rPr>
      </w:pPr>
    </w:p>
    <w:p w14:paraId="3FD8A03A" w14:textId="77777777" w:rsidR="00100ACD" w:rsidRDefault="00100ACD" w:rsidP="00BA5597">
      <w:pPr>
        <w:pStyle w:val="15"/>
        <w:spacing w:line="360" w:lineRule="auto"/>
        <w:ind w:left="284"/>
        <w:rPr>
          <w:rFonts w:ascii="Times New Roman" w:hAnsi="Times New Roman"/>
        </w:rPr>
      </w:pPr>
    </w:p>
    <w:p w14:paraId="7487B3F9" w14:textId="77777777" w:rsidR="00A95677" w:rsidRDefault="00A95677" w:rsidP="00966528">
      <w:pPr>
        <w:pStyle w:val="Body1"/>
        <w:spacing w:line="360" w:lineRule="auto"/>
        <w:ind w:left="284"/>
        <w:rPr>
          <w:rFonts w:ascii="Times New Roman" w:hAnsi="Times New Roman" w:cs="Courier New"/>
          <w:lang w:val="ru-RU"/>
        </w:rPr>
      </w:pPr>
      <w:r>
        <w:rPr>
          <w:rFonts w:ascii="Times New Roman" w:hAnsi="Times New Roman" w:cs="Courier New"/>
          <w:lang w:val="ru-RU"/>
        </w:rPr>
        <w:t xml:space="preserve">            </w:t>
      </w:r>
      <w:r w:rsidR="00966528">
        <w:rPr>
          <w:rFonts w:ascii="Times New Roman" w:hAnsi="Times New Roman" w:cs="Courier New"/>
          <w:lang w:val="ru-RU"/>
        </w:rPr>
        <w:t xml:space="preserve">                        </w:t>
      </w:r>
    </w:p>
    <w:p w14:paraId="15104EAC" w14:textId="77777777" w:rsidR="00481231" w:rsidRDefault="00A95677" w:rsidP="00481231">
      <w:pPr>
        <w:pStyle w:val="Body1"/>
        <w:spacing w:line="360" w:lineRule="auto"/>
        <w:ind w:left="284"/>
        <w:rPr>
          <w:rFonts w:ascii="Times New Roman" w:hAnsi="Times New Roman" w:cs="Courier New"/>
          <w:lang w:val="ru-RU"/>
        </w:rPr>
      </w:pPr>
      <w:r>
        <w:rPr>
          <w:rFonts w:ascii="Times New Roman" w:hAnsi="Times New Roman" w:cs="Courier New"/>
          <w:lang w:val="ru-RU"/>
        </w:rPr>
        <w:t xml:space="preserve">               </w:t>
      </w:r>
      <w:r w:rsidR="00966528">
        <w:rPr>
          <w:rFonts w:ascii="Times New Roman" w:hAnsi="Times New Roman" w:cs="Courier New"/>
          <w:lang w:val="ru-RU"/>
        </w:rPr>
        <w:t xml:space="preserve">            </w:t>
      </w:r>
    </w:p>
    <w:p w14:paraId="2DA6CFA9" w14:textId="77777777" w:rsidR="00100ACD" w:rsidRPr="00481231" w:rsidRDefault="00481231" w:rsidP="00481231">
      <w:pPr>
        <w:pStyle w:val="Body1"/>
        <w:spacing w:line="360" w:lineRule="auto"/>
        <w:ind w:left="284"/>
        <w:rPr>
          <w:rFonts w:ascii="Times New Roman" w:hAnsi="Times New Roman" w:cs="Courier New"/>
          <w:lang w:val="ru-RU"/>
        </w:rPr>
      </w:pPr>
      <w:r>
        <w:rPr>
          <w:rFonts w:ascii="Times New Roman" w:hAnsi="Times New Roman" w:cs="Courier New"/>
          <w:lang w:val="ru-RU"/>
        </w:rPr>
        <w:lastRenderedPageBreak/>
        <w:t xml:space="preserve">                                  </w:t>
      </w:r>
      <w:r w:rsidR="00A95677">
        <w:rPr>
          <w:rFonts w:ascii="Times New Roman" w:hAnsi="Times New Roman" w:cs="Courier New"/>
          <w:lang w:val="ru-RU"/>
        </w:rPr>
        <w:t xml:space="preserve">   </w:t>
      </w:r>
      <w:r w:rsidR="00100ACD">
        <w:rPr>
          <w:rFonts w:ascii="Times New Roman" w:hAnsi="Times New Roman"/>
          <w:b/>
          <w:sz w:val="28"/>
          <w:szCs w:val="28"/>
        </w:rPr>
        <w:t>I.</w:t>
      </w:r>
      <w:r w:rsidR="00100ACD">
        <w:rPr>
          <w:rFonts w:ascii="Times New Roman" w:hAnsi="Times New Roman"/>
          <w:b/>
          <w:sz w:val="28"/>
          <w:szCs w:val="28"/>
          <w:lang w:val="ru-RU"/>
        </w:rPr>
        <w:t xml:space="preserve"> </w:t>
      </w:r>
      <w:r w:rsidR="00100ACD">
        <w:rPr>
          <w:rFonts w:ascii="Times New Roman" w:hAnsi="Times New Roman"/>
          <w:b/>
          <w:sz w:val="28"/>
          <w:szCs w:val="28"/>
          <w:lang w:val="ru-RU"/>
        </w:rPr>
        <w:tab/>
        <w:t>Пояснительная записка</w:t>
      </w:r>
      <w:r w:rsidR="00100ACD">
        <w:rPr>
          <w:rFonts w:ascii="Times New Roman" w:hAnsi="Times New Roman"/>
          <w:sz w:val="28"/>
          <w:szCs w:val="28"/>
          <w:lang w:val="ru-RU"/>
        </w:rPr>
        <w:t xml:space="preserve">                            </w:t>
      </w:r>
    </w:p>
    <w:p w14:paraId="7379628E" w14:textId="77777777" w:rsidR="00100ACD" w:rsidRDefault="00100ACD" w:rsidP="00BA5597">
      <w:pPr>
        <w:pStyle w:val="Body1"/>
        <w:numPr>
          <w:ilvl w:val="0"/>
          <w:numId w:val="2"/>
        </w:numPr>
        <w:spacing w:line="360" w:lineRule="auto"/>
        <w:ind w:left="284" w:firstLine="0"/>
        <w:jc w:val="both"/>
        <w:rPr>
          <w:rFonts w:ascii="Times New Roman" w:hAnsi="Times New Roman"/>
          <w:sz w:val="28"/>
          <w:szCs w:val="28"/>
          <w:lang w:val="ru-RU"/>
        </w:rPr>
      </w:pPr>
      <w:r>
        <w:rPr>
          <w:rFonts w:ascii="Times New Roman" w:hAnsi="Times New Roman"/>
          <w:b/>
          <w:i/>
          <w:sz w:val="28"/>
          <w:szCs w:val="28"/>
          <w:lang w:val="ru-RU"/>
        </w:rPr>
        <w:t xml:space="preserve">Характеристика учебного предмета, его место и </w:t>
      </w:r>
      <w:r w:rsidR="00F6278A">
        <w:rPr>
          <w:rFonts w:ascii="Times New Roman" w:hAnsi="Times New Roman"/>
          <w:b/>
          <w:i/>
          <w:sz w:val="28"/>
          <w:szCs w:val="28"/>
          <w:lang w:val="ru-RU"/>
        </w:rPr>
        <w:t>роль в образовательном процессе</w:t>
      </w:r>
      <w:r>
        <w:rPr>
          <w:rFonts w:ascii="Times New Roman" w:hAnsi="Times New Roman"/>
          <w:b/>
          <w:i/>
          <w:sz w:val="28"/>
          <w:szCs w:val="28"/>
          <w:lang w:val="ru-RU"/>
        </w:rPr>
        <w:t xml:space="preserve"> </w:t>
      </w:r>
      <w:r>
        <w:rPr>
          <w:rFonts w:ascii="Times New Roman" w:hAnsi="Times New Roman"/>
          <w:sz w:val="28"/>
          <w:szCs w:val="28"/>
          <w:lang w:val="ru-RU"/>
        </w:rPr>
        <w:t xml:space="preserve">     </w:t>
      </w:r>
    </w:p>
    <w:p w14:paraId="12C6CB76" w14:textId="77777777" w:rsidR="00100ACD" w:rsidRDefault="00100ACD" w:rsidP="00BA5597">
      <w:pPr>
        <w:pStyle w:val="16"/>
        <w:spacing w:line="360" w:lineRule="auto"/>
        <w:ind w:left="284"/>
        <w:jc w:val="both"/>
        <w:rPr>
          <w:rFonts w:ascii="Times New Roman" w:hAnsi="Times New Roman"/>
          <w:sz w:val="28"/>
          <w:szCs w:val="28"/>
          <w:lang w:val="ru-RU"/>
        </w:rPr>
      </w:pPr>
      <w:r>
        <w:rPr>
          <w:rFonts w:ascii="Times New Roman" w:hAnsi="Times New Roman"/>
          <w:sz w:val="28"/>
          <w:szCs w:val="28"/>
          <w:lang w:val="ru-RU"/>
        </w:rPr>
        <w:t>Программ</w:t>
      </w:r>
      <w:r w:rsidR="002568FA">
        <w:rPr>
          <w:rFonts w:ascii="Times New Roman" w:hAnsi="Times New Roman"/>
          <w:sz w:val="28"/>
          <w:szCs w:val="28"/>
          <w:lang w:val="ru-RU"/>
        </w:rPr>
        <w:t xml:space="preserve">а </w:t>
      </w:r>
      <w:r>
        <w:rPr>
          <w:rFonts w:ascii="Times New Roman" w:hAnsi="Times New Roman"/>
          <w:sz w:val="28"/>
          <w:szCs w:val="28"/>
          <w:lang w:val="ru-RU"/>
        </w:rPr>
        <w:t xml:space="preserve"> учебного предмета  «Гимнастика»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искусства «Хореографическое творчество».</w:t>
      </w:r>
    </w:p>
    <w:p w14:paraId="6F783AAB" w14:textId="77777777" w:rsidR="00100ACD" w:rsidRDefault="00222F6F"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ab/>
      </w:r>
      <w:r w:rsidR="00100ACD">
        <w:rPr>
          <w:rFonts w:ascii="Times New Roman" w:hAnsi="Times New Roman"/>
          <w:sz w:val="28"/>
          <w:szCs w:val="28"/>
          <w:lang w:val="ru-RU"/>
        </w:rPr>
        <w:t>Полноценная подготовка учащихся предполагает высокую степень гибкости тела и умение управлять своими движениями.</w:t>
      </w:r>
    </w:p>
    <w:p w14:paraId="726F92ED" w14:textId="77777777" w:rsidR="00100ACD" w:rsidRDefault="00222F6F" w:rsidP="00BA5597">
      <w:pPr>
        <w:spacing w:line="360" w:lineRule="auto"/>
        <w:ind w:left="284"/>
        <w:jc w:val="both"/>
        <w:rPr>
          <w:rFonts w:ascii="Times New Roman" w:hAnsi="Times New Roman"/>
          <w:iCs/>
          <w:sz w:val="28"/>
          <w:szCs w:val="28"/>
          <w:lang w:val="ru-RU"/>
        </w:rPr>
      </w:pPr>
      <w:r>
        <w:rPr>
          <w:rFonts w:ascii="Times New Roman" w:hAnsi="Times New Roman"/>
          <w:iCs/>
          <w:sz w:val="28"/>
          <w:szCs w:val="28"/>
          <w:lang w:val="ru-RU"/>
        </w:rPr>
        <w:tab/>
      </w:r>
      <w:r w:rsidR="00100ACD">
        <w:rPr>
          <w:rFonts w:ascii="Times New Roman" w:hAnsi="Times New Roman"/>
          <w:iCs/>
          <w:sz w:val="28"/>
          <w:szCs w:val="28"/>
          <w:lang w:val="ru-RU"/>
        </w:rPr>
        <w:t xml:space="preserve">Для развития </w:t>
      </w:r>
      <w:r w:rsidR="00BE0EE8">
        <w:rPr>
          <w:rFonts w:ascii="Times New Roman" w:hAnsi="Times New Roman"/>
          <w:iCs/>
          <w:sz w:val="28"/>
          <w:szCs w:val="28"/>
          <w:lang w:val="ru-RU"/>
        </w:rPr>
        <w:t>данных качеств</w:t>
      </w:r>
      <w:r w:rsidR="00100ACD">
        <w:rPr>
          <w:rFonts w:ascii="Times New Roman" w:hAnsi="Times New Roman"/>
          <w:iCs/>
          <w:sz w:val="28"/>
          <w:szCs w:val="28"/>
          <w:lang w:val="ru-RU"/>
        </w:rPr>
        <w:t xml:space="preserve"> в программу обучения вводится </w:t>
      </w:r>
      <w:r w:rsidR="003771C6">
        <w:rPr>
          <w:rFonts w:ascii="Times New Roman" w:hAnsi="Times New Roman"/>
          <w:iCs/>
          <w:sz w:val="28"/>
          <w:szCs w:val="28"/>
          <w:lang w:val="ru-RU"/>
        </w:rPr>
        <w:t xml:space="preserve">учебный </w:t>
      </w:r>
      <w:r w:rsidR="00100ACD">
        <w:rPr>
          <w:rFonts w:ascii="Times New Roman" w:hAnsi="Times New Roman"/>
          <w:iCs/>
          <w:sz w:val="28"/>
          <w:szCs w:val="28"/>
          <w:lang w:val="ru-RU"/>
        </w:rPr>
        <w:t>предмет «Гимнастика», задача которого состоит в том, чтобы с помощью специальных упражнений подготовить учеников к успешному освоению движений классического танца.</w:t>
      </w:r>
    </w:p>
    <w:p w14:paraId="3D648203" w14:textId="77777777" w:rsidR="00100ACD" w:rsidRDefault="00222F6F"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ab/>
      </w:r>
      <w:r w:rsidR="00100ACD">
        <w:rPr>
          <w:rFonts w:ascii="Times New Roman" w:hAnsi="Times New Roman"/>
          <w:sz w:val="28"/>
          <w:szCs w:val="28"/>
          <w:lang w:val="ru-RU"/>
        </w:rPr>
        <w:t xml:space="preserve">Основное достоинство гимнастики, как средства физического воспитания учащихся, заключается в том, что она располагает большим разнообразием физических упражнений и методов, при помощи которых можно оказывать положительное воздействие на организм ребенка, способствовать развитию двигательного аппарата и </w:t>
      </w:r>
      <w:r w:rsidR="003771C6">
        <w:rPr>
          <w:rFonts w:ascii="Times New Roman" w:hAnsi="Times New Roman"/>
          <w:sz w:val="28"/>
          <w:szCs w:val="28"/>
          <w:lang w:val="ru-RU"/>
        </w:rPr>
        <w:t>формировать необходимые</w:t>
      </w:r>
      <w:r w:rsidR="00100ACD">
        <w:rPr>
          <w:rFonts w:ascii="Times New Roman" w:hAnsi="Times New Roman"/>
          <w:sz w:val="28"/>
          <w:szCs w:val="28"/>
          <w:lang w:val="ru-RU"/>
        </w:rPr>
        <w:t xml:space="preserve"> двигательн</w:t>
      </w:r>
      <w:r w:rsidR="003771C6">
        <w:rPr>
          <w:rFonts w:ascii="Times New Roman" w:hAnsi="Times New Roman"/>
          <w:sz w:val="28"/>
          <w:szCs w:val="28"/>
          <w:lang w:val="ru-RU"/>
        </w:rPr>
        <w:t>ые навыки</w:t>
      </w:r>
      <w:r w:rsidR="00100ACD">
        <w:rPr>
          <w:rFonts w:ascii="Times New Roman" w:hAnsi="Times New Roman"/>
          <w:sz w:val="28"/>
          <w:szCs w:val="28"/>
          <w:lang w:val="ru-RU"/>
        </w:rPr>
        <w:t>.</w:t>
      </w:r>
    </w:p>
    <w:p w14:paraId="53DC86EE" w14:textId="77777777" w:rsidR="00100ACD" w:rsidRDefault="00100ACD" w:rsidP="00BA5597">
      <w:pPr>
        <w:spacing w:line="360" w:lineRule="auto"/>
        <w:ind w:left="284"/>
        <w:jc w:val="both"/>
        <w:rPr>
          <w:rFonts w:ascii="Times New Roman" w:hAnsi="Times New Roman"/>
          <w:iCs/>
          <w:sz w:val="28"/>
          <w:szCs w:val="28"/>
          <w:lang w:val="ru-RU"/>
        </w:rPr>
      </w:pPr>
      <w:r>
        <w:rPr>
          <w:rFonts w:ascii="Times New Roman" w:hAnsi="Times New Roman"/>
          <w:iCs/>
          <w:sz w:val="28"/>
          <w:szCs w:val="28"/>
          <w:lang w:val="ru-RU"/>
        </w:rPr>
        <w:tab/>
        <w:t>Учитывая физиологические особенности организма человека, занятия балетной гимнастикой необходимо начинать с раннего возраста, когда костно-мышечный аппарат ребенка уже достаточно окреп для физических нагрузок, но еще гибкий и восприимчивый для развития необходимых навыков и умений в области хореографии.</w:t>
      </w:r>
    </w:p>
    <w:p w14:paraId="4E312A22" w14:textId="77777777" w:rsidR="00100ACD" w:rsidRDefault="00100ACD" w:rsidP="00BA5597">
      <w:pPr>
        <w:spacing w:line="360" w:lineRule="auto"/>
        <w:ind w:left="284"/>
        <w:jc w:val="both"/>
        <w:rPr>
          <w:rFonts w:ascii="Times New Roman" w:hAnsi="Times New Roman"/>
          <w:iCs/>
          <w:sz w:val="28"/>
          <w:szCs w:val="28"/>
          <w:lang w:val="ru-RU"/>
        </w:rPr>
      </w:pPr>
      <w:r>
        <w:rPr>
          <w:rFonts w:ascii="Times New Roman" w:hAnsi="Times New Roman"/>
          <w:iCs/>
          <w:sz w:val="28"/>
          <w:szCs w:val="28"/>
          <w:lang w:val="ru-RU"/>
        </w:rPr>
        <w:tab/>
        <w:t>За время обучения организм ребенка привыкает к физическим упражнениям, развивается и закрепляется гибкость, координация, точность движений тела.</w:t>
      </w:r>
    </w:p>
    <w:p w14:paraId="4F2A33BE"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Важным элементом занятий является наличие музыкального сопровождения. Это создает особую атмосферу в классе, воспитывая музыкальность и выразительность исполнения сложных упражнений. </w:t>
      </w:r>
      <w:r>
        <w:rPr>
          <w:rFonts w:ascii="Times New Roman" w:hAnsi="Times New Roman"/>
          <w:sz w:val="28"/>
          <w:szCs w:val="28"/>
          <w:lang w:val="ru-RU"/>
        </w:rPr>
        <w:lastRenderedPageBreak/>
        <w:t xml:space="preserve">Такое исполнение уводит от сухого исполнительства и помогает большей свободе при выполнении движений. </w:t>
      </w:r>
    </w:p>
    <w:p w14:paraId="210FCE40" w14:textId="77777777" w:rsidR="00DA0EBF" w:rsidRPr="00DA0EBF" w:rsidRDefault="00DA0EBF" w:rsidP="00DA0EBF">
      <w:pPr>
        <w:pStyle w:val="af4"/>
        <w:numPr>
          <w:ilvl w:val="0"/>
          <w:numId w:val="2"/>
        </w:numPr>
        <w:spacing w:line="360" w:lineRule="auto"/>
        <w:rPr>
          <w:rFonts w:ascii="Times New Roman" w:hAnsi="Times New Roman"/>
          <w:b/>
          <w:sz w:val="28"/>
          <w:szCs w:val="28"/>
          <w:lang w:val="ru-RU"/>
        </w:rPr>
      </w:pPr>
      <w:r w:rsidRPr="00DA0EBF">
        <w:rPr>
          <w:rFonts w:ascii="Times New Roman" w:hAnsi="Times New Roman"/>
          <w:b/>
          <w:sz w:val="28"/>
          <w:szCs w:val="28"/>
          <w:lang w:val="ru-RU"/>
        </w:rPr>
        <w:t>Срок реализации учебного предмета</w:t>
      </w:r>
    </w:p>
    <w:p w14:paraId="76683900" w14:textId="77777777" w:rsidR="00DA0EBF" w:rsidRDefault="00DA0EBF" w:rsidP="00BF681C">
      <w:pPr>
        <w:pStyle w:val="af4"/>
        <w:spacing w:line="360" w:lineRule="auto"/>
        <w:ind w:left="1069"/>
        <w:jc w:val="both"/>
        <w:rPr>
          <w:rFonts w:ascii="Times New Roman" w:hAnsi="Times New Roman"/>
          <w:sz w:val="28"/>
          <w:szCs w:val="28"/>
          <w:lang w:val="ru-RU"/>
        </w:rPr>
      </w:pPr>
      <w:r>
        <w:rPr>
          <w:rFonts w:ascii="Times New Roman" w:hAnsi="Times New Roman"/>
          <w:sz w:val="28"/>
          <w:szCs w:val="28"/>
          <w:lang w:val="ru-RU"/>
        </w:rPr>
        <w:t>Срок освоения программы для детей, поступивших в образовательное учреждение в 1 класс в возрасте от шести лет шести месяцев до девяти лет, составляет 2 года (1-2 классы).</w:t>
      </w:r>
    </w:p>
    <w:p w14:paraId="175FA758" w14:textId="77777777" w:rsidR="00BF681C" w:rsidRPr="00DA0EBF" w:rsidRDefault="00BF681C" w:rsidP="00BF681C">
      <w:pPr>
        <w:pStyle w:val="af4"/>
        <w:numPr>
          <w:ilvl w:val="0"/>
          <w:numId w:val="2"/>
        </w:numPr>
        <w:spacing w:line="360" w:lineRule="auto"/>
        <w:jc w:val="both"/>
        <w:rPr>
          <w:rFonts w:ascii="Times New Roman" w:hAnsi="Times New Roman"/>
          <w:sz w:val="28"/>
          <w:szCs w:val="28"/>
          <w:lang w:val="ru-RU"/>
        </w:rPr>
      </w:pPr>
      <w:r w:rsidRPr="00BF681C">
        <w:rPr>
          <w:rFonts w:ascii="Times New Roman" w:hAnsi="Times New Roman"/>
          <w:b/>
          <w:sz w:val="28"/>
          <w:szCs w:val="28"/>
          <w:lang w:val="ru-RU"/>
        </w:rPr>
        <w:t>Объем учебного времени</w:t>
      </w:r>
      <w:r>
        <w:rPr>
          <w:rFonts w:ascii="Times New Roman" w:hAnsi="Times New Roman"/>
          <w:sz w:val="28"/>
          <w:szCs w:val="28"/>
          <w:lang w:val="ru-RU"/>
        </w:rPr>
        <w:t>, предусмотренный учебным планом на реализацию предмета «Гимнастика»:</w:t>
      </w:r>
    </w:p>
    <w:p w14:paraId="4BA395A3" w14:textId="77777777" w:rsidR="003B4744" w:rsidRDefault="00481231"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sidRPr="00481231">
        <w:rPr>
          <w:rFonts w:ascii="Times New Roman" w:hAnsi="Times New Roman"/>
          <w:sz w:val="28"/>
          <w:szCs w:val="28"/>
          <w:lang w:val="ru-RU"/>
        </w:rPr>
        <w:t>Срок  обучения – 8 лет</w:t>
      </w:r>
      <w:r w:rsidRPr="00481231">
        <w:rPr>
          <w:rFonts w:ascii="Times New Roman" w:hAnsi="Times New Roman"/>
          <w:b/>
          <w:i/>
          <w:sz w:val="28"/>
          <w:szCs w:val="28"/>
          <w:lang w:val="ru-RU"/>
        </w:rPr>
        <w:t xml:space="preserve"> </w:t>
      </w:r>
      <w:r>
        <w:rPr>
          <w:rFonts w:ascii="Times New Roman" w:hAnsi="Times New Roman"/>
          <w:b/>
          <w:i/>
          <w:sz w:val="28"/>
          <w:szCs w:val="28"/>
          <w:lang w:val="ru-RU"/>
        </w:rPr>
        <w:t xml:space="preserve">                                                                   </w:t>
      </w:r>
    </w:p>
    <w:p w14:paraId="5DB070AB" w14:textId="77777777" w:rsidR="00481231" w:rsidRPr="00481231" w:rsidRDefault="00481231" w:rsidP="00481231">
      <w:pPr>
        <w:pStyle w:val="Body1"/>
        <w:jc w:val="right"/>
        <w:rPr>
          <w:rFonts w:ascii="Times New Roman" w:hAnsi="Times New Roman"/>
          <w:b/>
          <w:i/>
          <w:color w:val="auto"/>
          <w:sz w:val="28"/>
          <w:szCs w:val="28"/>
          <w:lang w:val="ru-RU"/>
        </w:rPr>
      </w:pPr>
      <w:r w:rsidRPr="00481231">
        <w:rPr>
          <w:rFonts w:ascii="Times New Roman" w:hAnsi="Times New Roman"/>
          <w:b/>
          <w:i/>
          <w:color w:val="auto"/>
          <w:sz w:val="28"/>
          <w:szCs w:val="28"/>
          <w:lang w:val="ru-RU"/>
        </w:rPr>
        <w:t>Таблица 1</w:t>
      </w:r>
    </w:p>
    <w:p w14:paraId="54DF43E2" w14:textId="77777777" w:rsidR="00100ACD" w:rsidRPr="00481231" w:rsidRDefault="00100ACD" w:rsidP="00BA5597">
      <w:pPr>
        <w:pStyle w:val="Body1"/>
        <w:spacing w:line="360" w:lineRule="auto"/>
        <w:ind w:left="284"/>
        <w:jc w:val="both"/>
        <w:rPr>
          <w:rFonts w:ascii="Times New Roman" w:hAnsi="Times New Roman"/>
          <w:color w:val="auto"/>
          <w:sz w:val="28"/>
          <w:szCs w:val="28"/>
          <w:lang w:val="ru-RU"/>
        </w:rPr>
      </w:pPr>
    </w:p>
    <w:tbl>
      <w:tblPr>
        <w:tblW w:w="0" w:type="auto"/>
        <w:jc w:val="center"/>
        <w:tblLayout w:type="fixed"/>
        <w:tblLook w:val="0000" w:firstRow="0" w:lastRow="0" w:firstColumn="0" w:lastColumn="0" w:noHBand="0" w:noVBand="0"/>
      </w:tblPr>
      <w:tblGrid>
        <w:gridCol w:w="4819"/>
        <w:gridCol w:w="4687"/>
      </w:tblGrid>
      <w:tr w:rsidR="00100ACD" w14:paraId="738AA034" w14:textId="77777777" w:rsidTr="00DD4E04">
        <w:trPr>
          <w:trHeight w:val="609"/>
          <w:jc w:val="center"/>
        </w:trPr>
        <w:tc>
          <w:tcPr>
            <w:tcW w:w="4819" w:type="dxa"/>
            <w:vMerge w:val="restart"/>
            <w:tcBorders>
              <w:top w:val="single" w:sz="4" w:space="0" w:color="000000"/>
              <w:left w:val="single" w:sz="4" w:space="0" w:color="000000"/>
              <w:bottom w:val="single" w:sz="4" w:space="0" w:color="000000"/>
            </w:tcBorders>
            <w:shd w:val="clear" w:color="auto" w:fill="auto"/>
            <w:vAlign w:val="center"/>
          </w:tcPr>
          <w:p w14:paraId="143C274C" w14:textId="77777777" w:rsidR="00100ACD" w:rsidRPr="009D2DA4" w:rsidRDefault="00100ACD" w:rsidP="00BA5597">
            <w:pPr>
              <w:pStyle w:val="Body1"/>
              <w:snapToGrid w:val="0"/>
              <w:spacing w:line="360" w:lineRule="auto"/>
              <w:ind w:left="284"/>
              <w:jc w:val="center"/>
              <w:rPr>
                <w:rFonts w:ascii="Times New Roman" w:hAnsi="Times New Roman"/>
                <w:b/>
                <w:color w:val="00000A"/>
                <w:sz w:val="28"/>
                <w:szCs w:val="28"/>
                <w:lang w:val="ru-RU"/>
              </w:rPr>
            </w:pPr>
          </w:p>
          <w:p w14:paraId="62BC3B31" w14:textId="77777777" w:rsidR="00100ACD" w:rsidRPr="009D2DA4" w:rsidRDefault="00100ACD" w:rsidP="00BA5597">
            <w:pPr>
              <w:pStyle w:val="Body1"/>
              <w:spacing w:line="360" w:lineRule="auto"/>
              <w:ind w:left="284"/>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Срок обучения/количество часов</w:t>
            </w:r>
          </w:p>
        </w:tc>
        <w:tc>
          <w:tcPr>
            <w:tcW w:w="4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A38F" w14:textId="77777777" w:rsidR="00100ACD" w:rsidRPr="009D2DA4" w:rsidRDefault="00100ACD" w:rsidP="00BA5597">
            <w:pPr>
              <w:pStyle w:val="Body1"/>
              <w:snapToGrid w:val="0"/>
              <w:spacing w:line="360" w:lineRule="auto"/>
              <w:ind w:left="284"/>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1-2  классы</w:t>
            </w:r>
          </w:p>
        </w:tc>
      </w:tr>
      <w:tr w:rsidR="00100ACD" w:rsidRPr="00CA30B1" w14:paraId="02613FFC" w14:textId="77777777" w:rsidTr="00DD4E04">
        <w:trPr>
          <w:trHeight w:val="561"/>
          <w:jc w:val="center"/>
        </w:trPr>
        <w:tc>
          <w:tcPr>
            <w:tcW w:w="4819" w:type="dxa"/>
            <w:vMerge/>
            <w:tcBorders>
              <w:top w:val="single" w:sz="4" w:space="0" w:color="000000"/>
              <w:left w:val="single" w:sz="4" w:space="0" w:color="000000"/>
              <w:bottom w:val="single" w:sz="4" w:space="0" w:color="000000"/>
            </w:tcBorders>
            <w:shd w:val="clear" w:color="auto" w:fill="auto"/>
            <w:vAlign w:val="center"/>
          </w:tcPr>
          <w:p w14:paraId="2830E361" w14:textId="77777777" w:rsidR="00100ACD" w:rsidRPr="009D2DA4" w:rsidRDefault="00100ACD" w:rsidP="00BA5597">
            <w:pPr>
              <w:pStyle w:val="Body1"/>
              <w:snapToGrid w:val="0"/>
              <w:spacing w:line="360" w:lineRule="auto"/>
              <w:ind w:left="284"/>
              <w:jc w:val="center"/>
              <w:rPr>
                <w:rFonts w:ascii="Times New Roman" w:hAnsi="Times New Roman"/>
                <w:b/>
                <w:color w:val="00000A"/>
                <w:sz w:val="28"/>
                <w:szCs w:val="28"/>
                <w:lang w:val="ru-RU"/>
              </w:rPr>
            </w:pPr>
          </w:p>
        </w:tc>
        <w:tc>
          <w:tcPr>
            <w:tcW w:w="4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B6B5" w14:textId="77777777" w:rsidR="00100ACD" w:rsidRPr="009D2DA4" w:rsidRDefault="00100ACD" w:rsidP="00BA5597">
            <w:pPr>
              <w:pStyle w:val="Body1"/>
              <w:snapToGrid w:val="0"/>
              <w:spacing w:line="360" w:lineRule="auto"/>
              <w:ind w:left="284"/>
              <w:jc w:val="center"/>
              <w:rPr>
                <w:rFonts w:ascii="Times New Roman" w:hAnsi="Times New Roman"/>
                <w:b/>
                <w:color w:val="00000A"/>
                <w:sz w:val="28"/>
                <w:szCs w:val="28"/>
                <w:lang w:val="ru-RU"/>
              </w:rPr>
            </w:pPr>
            <w:r w:rsidRPr="009D2DA4">
              <w:rPr>
                <w:rFonts w:ascii="Times New Roman" w:hAnsi="Times New Roman"/>
                <w:b/>
                <w:color w:val="00000A"/>
                <w:sz w:val="28"/>
                <w:szCs w:val="28"/>
                <w:lang w:val="ru-RU"/>
              </w:rPr>
              <w:t>Количество часов</w:t>
            </w:r>
          </w:p>
        </w:tc>
      </w:tr>
      <w:tr w:rsidR="00100ACD" w14:paraId="1D0339A6" w14:textId="77777777" w:rsidTr="00DD4E04">
        <w:trPr>
          <w:trHeight w:val="576"/>
          <w:jc w:val="center"/>
        </w:trPr>
        <w:tc>
          <w:tcPr>
            <w:tcW w:w="4819" w:type="dxa"/>
            <w:tcBorders>
              <w:top w:val="single" w:sz="4" w:space="0" w:color="000000"/>
              <w:left w:val="single" w:sz="4" w:space="0" w:color="000000"/>
              <w:bottom w:val="single" w:sz="4" w:space="0" w:color="000000"/>
            </w:tcBorders>
            <w:shd w:val="clear" w:color="auto" w:fill="auto"/>
          </w:tcPr>
          <w:p w14:paraId="67E04E55" w14:textId="77777777" w:rsidR="00100ACD" w:rsidRDefault="00100ACD"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Максимальная нагрузка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2329FE08"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130 часов</w:t>
            </w:r>
          </w:p>
        </w:tc>
      </w:tr>
      <w:tr w:rsidR="00100ACD" w14:paraId="56731D67" w14:textId="77777777" w:rsidTr="00DD4E04">
        <w:trPr>
          <w:trHeight w:val="854"/>
          <w:jc w:val="center"/>
        </w:trPr>
        <w:tc>
          <w:tcPr>
            <w:tcW w:w="4819" w:type="dxa"/>
            <w:tcBorders>
              <w:top w:val="single" w:sz="4" w:space="0" w:color="000000"/>
              <w:left w:val="single" w:sz="4" w:space="0" w:color="000000"/>
              <w:bottom w:val="single" w:sz="4" w:space="0" w:color="000000"/>
            </w:tcBorders>
            <w:shd w:val="clear" w:color="auto" w:fill="auto"/>
          </w:tcPr>
          <w:p w14:paraId="1FC74663" w14:textId="77777777" w:rsidR="00100ACD" w:rsidRDefault="00100ACD"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Количество часов на аудиторную нагрузку</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3AE3F678"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65 часов</w:t>
            </w:r>
          </w:p>
        </w:tc>
      </w:tr>
      <w:tr w:rsidR="00100ACD" w14:paraId="5574D927" w14:textId="77777777" w:rsidTr="00DD4E04">
        <w:trPr>
          <w:trHeight w:val="845"/>
          <w:jc w:val="center"/>
        </w:trPr>
        <w:tc>
          <w:tcPr>
            <w:tcW w:w="4819" w:type="dxa"/>
            <w:tcBorders>
              <w:top w:val="single" w:sz="4" w:space="0" w:color="000000"/>
              <w:left w:val="single" w:sz="4" w:space="0" w:color="000000"/>
              <w:bottom w:val="single" w:sz="4" w:space="0" w:color="000000"/>
            </w:tcBorders>
            <w:shd w:val="clear" w:color="auto" w:fill="auto"/>
          </w:tcPr>
          <w:p w14:paraId="193BE105" w14:textId="77777777" w:rsidR="00100ACD" w:rsidRDefault="00100ACD"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Количество часов на внеаудиторную (самостоятельную)  работу</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2934462C"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65 часов</w:t>
            </w:r>
          </w:p>
        </w:tc>
      </w:tr>
      <w:tr w:rsidR="00100ACD" w14:paraId="09B390AE" w14:textId="77777777" w:rsidTr="00DD4E04">
        <w:trPr>
          <w:trHeight w:val="575"/>
          <w:jc w:val="center"/>
        </w:trPr>
        <w:tc>
          <w:tcPr>
            <w:tcW w:w="4819" w:type="dxa"/>
            <w:tcBorders>
              <w:top w:val="single" w:sz="4" w:space="0" w:color="000000"/>
              <w:left w:val="single" w:sz="4" w:space="0" w:color="000000"/>
              <w:bottom w:val="single" w:sz="4" w:space="0" w:color="000000"/>
            </w:tcBorders>
            <w:shd w:val="clear" w:color="auto" w:fill="auto"/>
          </w:tcPr>
          <w:p w14:paraId="7EBB9ED5" w14:textId="77777777" w:rsidR="00100ACD" w:rsidRDefault="00100ACD"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аудиторная нагрузка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7EC94045"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2 часа</w:t>
            </w:r>
          </w:p>
        </w:tc>
      </w:tr>
      <w:tr w:rsidR="00100ACD" w14:paraId="0AC6F000" w14:textId="77777777" w:rsidTr="00DD4E04">
        <w:trPr>
          <w:trHeight w:val="555"/>
          <w:jc w:val="center"/>
        </w:trPr>
        <w:tc>
          <w:tcPr>
            <w:tcW w:w="4819" w:type="dxa"/>
            <w:tcBorders>
              <w:top w:val="single" w:sz="4" w:space="0" w:color="000000"/>
              <w:left w:val="single" w:sz="4" w:space="0" w:color="000000"/>
              <w:bottom w:val="single" w:sz="4" w:space="0" w:color="000000"/>
            </w:tcBorders>
            <w:shd w:val="clear" w:color="auto" w:fill="auto"/>
          </w:tcPr>
          <w:p w14:paraId="48C20F32" w14:textId="77777777" w:rsidR="00100ACD" w:rsidRDefault="00CA30B1"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Недельная с</w:t>
            </w:r>
            <w:r w:rsidR="00100ACD">
              <w:rPr>
                <w:rFonts w:ascii="Times New Roman" w:hAnsi="Times New Roman"/>
                <w:color w:val="00000A"/>
                <w:sz w:val="28"/>
                <w:szCs w:val="28"/>
                <w:lang w:val="ru-RU"/>
              </w:rPr>
              <w:t xml:space="preserve">амостоятельная работа </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57CDBC8A"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2 часа</w:t>
            </w:r>
          </w:p>
        </w:tc>
      </w:tr>
      <w:tr w:rsidR="00100ACD" w14:paraId="1562134D" w14:textId="77777777" w:rsidTr="00DD4E04">
        <w:trPr>
          <w:trHeight w:val="563"/>
          <w:jc w:val="center"/>
        </w:trPr>
        <w:tc>
          <w:tcPr>
            <w:tcW w:w="4819" w:type="dxa"/>
            <w:tcBorders>
              <w:top w:val="single" w:sz="4" w:space="0" w:color="000000"/>
              <w:left w:val="single" w:sz="4" w:space="0" w:color="000000"/>
              <w:bottom w:val="single" w:sz="4" w:space="0" w:color="000000"/>
            </w:tcBorders>
            <w:shd w:val="clear" w:color="auto" w:fill="auto"/>
          </w:tcPr>
          <w:p w14:paraId="0CF1D8C4" w14:textId="77777777" w:rsidR="00100ACD" w:rsidRDefault="00100ACD" w:rsidP="00BA5597">
            <w:pPr>
              <w:pStyle w:val="Body1"/>
              <w:snapToGrid w:val="0"/>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 xml:space="preserve">Консультации </w:t>
            </w:r>
            <w:r w:rsidR="00CA30B1">
              <w:rPr>
                <w:rFonts w:ascii="Times New Roman" w:hAnsi="Times New Roman"/>
                <w:color w:val="00000A"/>
                <w:sz w:val="28"/>
                <w:szCs w:val="28"/>
                <w:lang w:val="ru-RU"/>
              </w:rPr>
              <w:t>(за 2 года)</w:t>
            </w:r>
          </w:p>
        </w:tc>
        <w:tc>
          <w:tcPr>
            <w:tcW w:w="4687" w:type="dxa"/>
            <w:tcBorders>
              <w:top w:val="single" w:sz="4" w:space="0" w:color="000000"/>
              <w:left w:val="single" w:sz="4" w:space="0" w:color="000000"/>
              <w:bottom w:val="single" w:sz="4" w:space="0" w:color="000000"/>
              <w:right w:val="single" w:sz="4" w:space="0" w:color="000000"/>
            </w:tcBorders>
            <w:shd w:val="clear" w:color="auto" w:fill="auto"/>
          </w:tcPr>
          <w:p w14:paraId="3515837D" w14:textId="77777777" w:rsidR="00100ACD" w:rsidRDefault="00100ACD" w:rsidP="00BA5597">
            <w:pPr>
              <w:pStyle w:val="Body1"/>
              <w:snapToGrid w:val="0"/>
              <w:spacing w:line="360" w:lineRule="auto"/>
              <w:ind w:left="284"/>
              <w:jc w:val="center"/>
              <w:rPr>
                <w:rFonts w:ascii="Times New Roman" w:hAnsi="Times New Roman"/>
                <w:color w:val="00000A"/>
                <w:sz w:val="28"/>
                <w:szCs w:val="28"/>
                <w:lang w:val="ru-RU"/>
              </w:rPr>
            </w:pPr>
            <w:r>
              <w:rPr>
                <w:rFonts w:ascii="Times New Roman" w:hAnsi="Times New Roman"/>
                <w:color w:val="00000A"/>
                <w:sz w:val="28"/>
                <w:szCs w:val="28"/>
                <w:lang w:val="ru-RU"/>
              </w:rPr>
              <w:t>4</w:t>
            </w:r>
            <w:r w:rsidR="00997AA1">
              <w:rPr>
                <w:rFonts w:ascii="Times New Roman" w:hAnsi="Times New Roman"/>
                <w:color w:val="00000A"/>
                <w:sz w:val="28"/>
                <w:szCs w:val="28"/>
                <w:lang w:val="ru-RU"/>
              </w:rPr>
              <w:t xml:space="preserve"> часа</w:t>
            </w:r>
            <w:r>
              <w:rPr>
                <w:rFonts w:ascii="Times New Roman" w:hAnsi="Times New Roman"/>
                <w:color w:val="00000A"/>
                <w:sz w:val="28"/>
                <w:szCs w:val="28"/>
                <w:lang w:val="ru-RU"/>
              </w:rPr>
              <w:t xml:space="preserve"> </w:t>
            </w:r>
          </w:p>
        </w:tc>
      </w:tr>
    </w:tbl>
    <w:p w14:paraId="6E8B2FFC" w14:textId="77777777" w:rsidR="00100ACD" w:rsidRDefault="00100ACD" w:rsidP="00BA5597">
      <w:pPr>
        <w:spacing w:line="360" w:lineRule="auto"/>
        <w:ind w:left="284"/>
        <w:jc w:val="both"/>
        <w:rPr>
          <w:rFonts w:ascii="Times New Roman" w:hAnsi="Times New Roman"/>
          <w:sz w:val="28"/>
          <w:szCs w:val="28"/>
          <w:lang w:val="ru-RU"/>
        </w:rPr>
      </w:pPr>
    </w:p>
    <w:p w14:paraId="6CBCCD88" w14:textId="77777777" w:rsidR="00100ACD" w:rsidRDefault="00100ACD" w:rsidP="00BA5597">
      <w:pPr>
        <w:pStyle w:val="Body1"/>
        <w:numPr>
          <w:ilvl w:val="0"/>
          <w:numId w:val="2"/>
        </w:numPr>
        <w:spacing w:line="360" w:lineRule="auto"/>
        <w:ind w:left="284" w:firstLine="0"/>
        <w:jc w:val="both"/>
        <w:rPr>
          <w:rFonts w:ascii="Times New Roman" w:hAnsi="Times New Roman"/>
          <w:sz w:val="28"/>
          <w:szCs w:val="28"/>
          <w:lang w:val="ru-RU"/>
        </w:rPr>
      </w:pPr>
      <w:r>
        <w:rPr>
          <w:rFonts w:ascii="Times New Roman" w:hAnsi="Times New Roman"/>
          <w:b/>
          <w:i/>
          <w:sz w:val="28"/>
          <w:szCs w:val="28"/>
          <w:lang w:val="ru-RU"/>
        </w:rPr>
        <w:t>Форма проведения учебных аудиторных занятий:</w:t>
      </w:r>
      <w:r>
        <w:rPr>
          <w:rFonts w:ascii="Times New Roman" w:hAnsi="Times New Roman"/>
          <w:sz w:val="28"/>
          <w:szCs w:val="28"/>
          <w:lang w:val="ru-RU"/>
        </w:rPr>
        <w:t xml:space="preserve"> мелкогрупповая (от 4 до 10 человек), рекомендуем</w:t>
      </w:r>
      <w:r w:rsidR="002F7F2F">
        <w:rPr>
          <w:rFonts w:ascii="Times New Roman" w:hAnsi="Times New Roman"/>
          <w:sz w:val="28"/>
          <w:szCs w:val="28"/>
          <w:lang w:val="ru-RU"/>
        </w:rPr>
        <w:t>ая продолжительность урока –  40</w:t>
      </w:r>
      <w:r>
        <w:rPr>
          <w:rFonts w:ascii="Times New Roman" w:hAnsi="Times New Roman"/>
          <w:sz w:val="28"/>
          <w:szCs w:val="28"/>
          <w:lang w:val="ru-RU"/>
        </w:rPr>
        <w:t xml:space="preserve"> минут.  </w:t>
      </w:r>
    </w:p>
    <w:p w14:paraId="2225C555"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sz w:val="28"/>
          <w:szCs w:val="28"/>
          <w:lang w:val="ru-RU"/>
        </w:rPr>
        <w:t xml:space="preserve">   М</w:t>
      </w:r>
      <w:r>
        <w:rPr>
          <w:rFonts w:ascii="Times New Roman" w:hAnsi="Times New Roman"/>
          <w:color w:val="000000"/>
          <w:sz w:val="28"/>
          <w:szCs w:val="28"/>
          <w:lang w:val="ru-RU"/>
        </w:rPr>
        <w:t>елкогрупповая форма позволяет преподавателю лучше узнать учеников, их возможности,  трудоспособность, эмоциональн</w:t>
      </w:r>
      <w:r w:rsidR="00997AA1">
        <w:rPr>
          <w:rFonts w:ascii="Times New Roman" w:hAnsi="Times New Roman"/>
          <w:color w:val="000000"/>
          <w:sz w:val="28"/>
          <w:szCs w:val="28"/>
          <w:lang w:val="ru-RU"/>
        </w:rPr>
        <w:t>о-</w:t>
      </w:r>
      <w:r>
        <w:rPr>
          <w:rFonts w:ascii="Times New Roman" w:hAnsi="Times New Roman"/>
          <w:color w:val="000000"/>
          <w:sz w:val="28"/>
          <w:szCs w:val="28"/>
          <w:lang w:val="ru-RU"/>
        </w:rPr>
        <w:t>психологические особенности.</w:t>
      </w:r>
    </w:p>
    <w:p w14:paraId="1E100926" w14:textId="77777777" w:rsidR="00100ACD" w:rsidRDefault="00100ACD" w:rsidP="00BA5597">
      <w:pPr>
        <w:pStyle w:val="Body1"/>
        <w:numPr>
          <w:ilvl w:val="0"/>
          <w:numId w:val="2"/>
        </w:numPr>
        <w:spacing w:line="360" w:lineRule="auto"/>
        <w:ind w:left="284" w:firstLine="0"/>
        <w:jc w:val="both"/>
        <w:rPr>
          <w:rFonts w:ascii="Times New Roman" w:hAnsi="Times New Roman"/>
          <w:b/>
          <w:i/>
          <w:sz w:val="28"/>
          <w:szCs w:val="28"/>
          <w:lang w:val="ru-RU"/>
        </w:rPr>
      </w:pPr>
      <w:r>
        <w:rPr>
          <w:rFonts w:ascii="Times New Roman" w:hAnsi="Times New Roman"/>
          <w:b/>
          <w:i/>
          <w:sz w:val="28"/>
          <w:szCs w:val="28"/>
          <w:lang w:val="ru-RU"/>
        </w:rPr>
        <w:t>Цели и задач</w:t>
      </w:r>
      <w:r w:rsidR="00F6278A">
        <w:rPr>
          <w:rFonts w:ascii="Times New Roman" w:hAnsi="Times New Roman"/>
          <w:b/>
          <w:i/>
          <w:sz w:val="28"/>
          <w:szCs w:val="28"/>
          <w:lang w:val="ru-RU"/>
        </w:rPr>
        <w:t xml:space="preserve">и учебного предмета </w:t>
      </w:r>
    </w:p>
    <w:p w14:paraId="683BC447" w14:textId="77777777" w:rsidR="00100ACD" w:rsidRPr="009D2DA4" w:rsidRDefault="009D2DA4" w:rsidP="00BA5597">
      <w:pPr>
        <w:spacing w:line="360" w:lineRule="auto"/>
        <w:ind w:left="284"/>
        <w:rPr>
          <w:rFonts w:ascii="Times New Roman" w:hAnsi="Times New Roman" w:cs="Times New Roman"/>
          <w:sz w:val="28"/>
          <w:szCs w:val="28"/>
        </w:rPr>
      </w:pPr>
      <w:r>
        <w:rPr>
          <w:rFonts w:ascii="Times New Roman" w:hAnsi="Times New Roman" w:cs="Times New Roman"/>
          <w:b/>
          <w:sz w:val="28"/>
          <w:szCs w:val="28"/>
          <w:lang w:val="ru-RU"/>
        </w:rPr>
        <w:lastRenderedPageBreak/>
        <w:tab/>
      </w:r>
      <w:r w:rsidR="00100ACD" w:rsidRPr="009D2DA4">
        <w:rPr>
          <w:rFonts w:ascii="Times New Roman" w:hAnsi="Times New Roman" w:cs="Times New Roman"/>
          <w:b/>
          <w:sz w:val="28"/>
          <w:szCs w:val="28"/>
          <w:lang w:val="ru-RU"/>
        </w:rPr>
        <w:t>Цель:</w:t>
      </w:r>
      <w:r w:rsidR="00100ACD" w:rsidRPr="009D2DA4">
        <w:rPr>
          <w:rFonts w:ascii="Times New Roman" w:hAnsi="Times New Roman" w:cs="Times New Roman"/>
          <w:sz w:val="28"/>
          <w:szCs w:val="28"/>
          <w:lang w:val="ru-RU"/>
        </w:rPr>
        <w:t xml:space="preserve"> обучение и овладение учащимися специальными знаниями и навыками двигательной активност</w:t>
      </w:r>
      <w:r w:rsidR="00BA1178" w:rsidRPr="009D2DA4">
        <w:rPr>
          <w:rFonts w:ascii="Times New Roman" w:hAnsi="Times New Roman" w:cs="Times New Roman"/>
          <w:sz w:val="28"/>
          <w:szCs w:val="28"/>
          <w:lang w:val="ru-RU"/>
        </w:rPr>
        <w:t>и, развивающими</w:t>
      </w:r>
      <w:r w:rsidR="00100ACD" w:rsidRPr="009D2DA4">
        <w:rPr>
          <w:rFonts w:ascii="Times New Roman" w:hAnsi="Times New Roman" w:cs="Times New Roman"/>
          <w:sz w:val="28"/>
          <w:szCs w:val="28"/>
          <w:lang w:val="ru-RU"/>
        </w:rPr>
        <w:t xml:space="preserve"> гибкость, выносливость, быстроту и коорди</w:t>
      </w:r>
      <w:r w:rsidR="00BA1178" w:rsidRPr="009D2DA4">
        <w:rPr>
          <w:rFonts w:ascii="Times New Roman" w:hAnsi="Times New Roman" w:cs="Times New Roman"/>
          <w:sz w:val="28"/>
          <w:szCs w:val="28"/>
          <w:lang w:val="ru-RU"/>
        </w:rPr>
        <w:t>нацию движений, и способствующими</w:t>
      </w:r>
      <w:r w:rsidR="00100ACD" w:rsidRPr="009D2DA4">
        <w:rPr>
          <w:rFonts w:ascii="Times New Roman" w:hAnsi="Times New Roman" w:cs="Times New Roman"/>
          <w:sz w:val="28"/>
          <w:szCs w:val="28"/>
          <w:lang w:val="ru-RU"/>
        </w:rPr>
        <w:t xml:space="preserve"> успешному освоению  </w:t>
      </w:r>
      <w:r w:rsidR="00100ACD" w:rsidRPr="009D2DA4">
        <w:rPr>
          <w:rFonts w:ascii="Times New Roman" w:hAnsi="Times New Roman" w:cs="Times New Roman"/>
          <w:sz w:val="28"/>
          <w:szCs w:val="28"/>
        </w:rPr>
        <w:t xml:space="preserve">технически сложных движений.  </w:t>
      </w:r>
    </w:p>
    <w:p w14:paraId="57E5D0F3" w14:textId="77777777" w:rsidR="00100ACD" w:rsidRDefault="009D2DA4" w:rsidP="00BA5597">
      <w:pPr>
        <w:pStyle w:val="Body1"/>
        <w:spacing w:line="360" w:lineRule="auto"/>
        <w:ind w:left="284"/>
        <w:rPr>
          <w:rFonts w:ascii="Times New Roman" w:hAnsi="Times New Roman"/>
          <w:b/>
          <w:sz w:val="28"/>
          <w:szCs w:val="28"/>
          <w:lang w:val="ru-RU"/>
        </w:rPr>
      </w:pPr>
      <w:r>
        <w:rPr>
          <w:rFonts w:ascii="Times New Roman" w:hAnsi="Times New Roman"/>
          <w:sz w:val="28"/>
          <w:szCs w:val="28"/>
          <w:lang w:val="ru-RU"/>
        </w:rPr>
        <w:tab/>
      </w:r>
      <w:r w:rsidR="00100ACD">
        <w:rPr>
          <w:rFonts w:ascii="Times New Roman" w:hAnsi="Times New Roman"/>
          <w:b/>
          <w:sz w:val="28"/>
          <w:szCs w:val="28"/>
          <w:lang w:val="ru-RU"/>
        </w:rPr>
        <w:t>Задачи:</w:t>
      </w:r>
    </w:p>
    <w:p w14:paraId="268DEF78" w14:textId="77777777" w:rsidR="00100ACD" w:rsidRDefault="00100ACD" w:rsidP="00BA5597">
      <w:pPr>
        <w:numPr>
          <w:ilvl w:val="0"/>
          <w:numId w:val="10"/>
        </w:numPr>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овладение знаниями о строении и функциях человеческого тела;</w:t>
      </w:r>
    </w:p>
    <w:p w14:paraId="2E28855E" w14:textId="77777777" w:rsidR="00100ACD" w:rsidRDefault="00100ACD" w:rsidP="00BA5597">
      <w:pPr>
        <w:numPr>
          <w:ilvl w:val="0"/>
          <w:numId w:val="10"/>
        </w:numPr>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обучение приемам правильного дыхания;</w:t>
      </w:r>
    </w:p>
    <w:p w14:paraId="63913885" w14:textId="77777777" w:rsidR="00100ACD" w:rsidRDefault="00100ACD" w:rsidP="00BA5597">
      <w:pPr>
        <w:numPr>
          <w:ilvl w:val="0"/>
          <w:numId w:val="10"/>
        </w:numPr>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обучение комплексу упражнений, способствующих развитию двигательного аппарата ребенка;</w:t>
      </w:r>
    </w:p>
    <w:p w14:paraId="55322A32" w14:textId="77777777" w:rsidR="00100ACD" w:rsidRDefault="00100ACD" w:rsidP="00BA5597">
      <w:pPr>
        <w:numPr>
          <w:ilvl w:val="0"/>
          <w:numId w:val="10"/>
        </w:numPr>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обогащение словарного запаса учащих</w:t>
      </w:r>
      <w:r w:rsidR="00576921">
        <w:rPr>
          <w:rFonts w:ascii="Times New Roman" w:hAnsi="Times New Roman"/>
          <w:iCs/>
          <w:sz w:val="28"/>
          <w:szCs w:val="28"/>
          <w:lang w:val="ru-RU"/>
        </w:rPr>
        <w:t>ся в области специальных знаний;</w:t>
      </w:r>
      <w:r>
        <w:rPr>
          <w:rFonts w:ascii="Times New Roman" w:hAnsi="Times New Roman"/>
          <w:iCs/>
          <w:sz w:val="28"/>
          <w:szCs w:val="28"/>
          <w:lang w:val="ru-RU"/>
        </w:rPr>
        <w:t xml:space="preserve"> </w:t>
      </w:r>
    </w:p>
    <w:p w14:paraId="00899EE1" w14:textId="77777777" w:rsidR="00100ACD" w:rsidRDefault="00100ACD" w:rsidP="00BA5597">
      <w:pPr>
        <w:numPr>
          <w:ilvl w:val="0"/>
          <w:numId w:val="10"/>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формирование у детей привычки к сознательному изучению движений и освоению знаний, необходимых для дальнейшей работы;</w:t>
      </w:r>
    </w:p>
    <w:p w14:paraId="3AA0C1A1" w14:textId="77777777" w:rsidR="00100ACD" w:rsidRDefault="00100ACD" w:rsidP="00BA5597">
      <w:pPr>
        <w:numPr>
          <w:ilvl w:val="0"/>
          <w:numId w:val="10"/>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развитие способности к анализу двигательной активности </w:t>
      </w:r>
      <w:r w:rsidR="00576921">
        <w:rPr>
          <w:rFonts w:ascii="Times New Roman" w:hAnsi="Times New Roman"/>
          <w:sz w:val="28"/>
          <w:szCs w:val="28"/>
          <w:lang w:val="ru-RU"/>
        </w:rPr>
        <w:t xml:space="preserve">и координации </w:t>
      </w:r>
      <w:r>
        <w:rPr>
          <w:rFonts w:ascii="Times New Roman" w:hAnsi="Times New Roman"/>
          <w:sz w:val="28"/>
          <w:szCs w:val="28"/>
          <w:lang w:val="ru-RU"/>
        </w:rPr>
        <w:t>своего организма;</w:t>
      </w:r>
    </w:p>
    <w:p w14:paraId="4431178E" w14:textId="77777777" w:rsidR="00100ACD" w:rsidRDefault="00100ACD" w:rsidP="00BA5597">
      <w:pPr>
        <w:numPr>
          <w:ilvl w:val="0"/>
          <w:numId w:val="10"/>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развитие темпово-ритмической памяти учащихся;</w:t>
      </w:r>
      <w:r>
        <w:rPr>
          <w:rFonts w:ascii="Times New Roman" w:hAnsi="Times New Roman"/>
          <w:sz w:val="28"/>
          <w:szCs w:val="28"/>
          <w:lang w:val="ru-RU"/>
        </w:rPr>
        <w:tab/>
        <w:t xml:space="preserve"> </w:t>
      </w:r>
    </w:p>
    <w:p w14:paraId="2A616E44" w14:textId="77777777" w:rsidR="00100ACD" w:rsidRDefault="00100ACD" w:rsidP="00BA5597">
      <w:pPr>
        <w:numPr>
          <w:ilvl w:val="0"/>
          <w:numId w:val="10"/>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воспитание организованности, дисциплинированности, четкости, аккуратности; </w:t>
      </w:r>
    </w:p>
    <w:p w14:paraId="76CFEBB6" w14:textId="77777777" w:rsidR="00100ACD" w:rsidRDefault="00100ACD" w:rsidP="00BA5597">
      <w:pPr>
        <w:numPr>
          <w:ilvl w:val="0"/>
          <w:numId w:val="10"/>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воспитание важнейших психофизических  качеств двигательного аппарата в сочетании с моральными и волевыми качествами личности – силы, выносливости, ловкости, быстроты, координации.</w:t>
      </w:r>
    </w:p>
    <w:p w14:paraId="21928A1F"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Учебный предмет "Гимнастика" неразрывно связан с учебным предметом "Классический танец", а также со всеми предметами дополнительной предпрофессиональной  общеобразовательной программы в области искусства "Хореографическое творчество".</w:t>
      </w:r>
    </w:p>
    <w:p w14:paraId="0DC99B69" w14:textId="77777777" w:rsidR="00100ACD" w:rsidRDefault="00100ACD" w:rsidP="00BA5597">
      <w:pPr>
        <w:pStyle w:val="Body1"/>
        <w:numPr>
          <w:ilvl w:val="0"/>
          <w:numId w:val="2"/>
        </w:numPr>
        <w:spacing w:line="360" w:lineRule="auto"/>
        <w:ind w:left="284" w:firstLine="0"/>
        <w:rPr>
          <w:rFonts w:ascii="Times New Roman" w:hAnsi="Times New Roman"/>
          <w:b/>
          <w:i/>
          <w:sz w:val="28"/>
          <w:szCs w:val="28"/>
          <w:lang w:val="ru-RU"/>
        </w:rPr>
      </w:pPr>
      <w:r>
        <w:rPr>
          <w:rFonts w:ascii="Times New Roman" w:hAnsi="Times New Roman"/>
          <w:b/>
          <w:i/>
          <w:sz w:val="28"/>
          <w:szCs w:val="28"/>
          <w:lang w:val="ru-RU"/>
        </w:rPr>
        <w:t>Обоснование структуры учебного предмета «Гимнастика»</w:t>
      </w:r>
    </w:p>
    <w:p w14:paraId="0A5BBDF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14:paraId="7C92CC98" w14:textId="77777777" w:rsidR="00100ACD" w:rsidRDefault="00100ACD" w:rsidP="00BA5597">
      <w:pPr>
        <w:pStyle w:val="Body1"/>
        <w:spacing w:line="360" w:lineRule="auto"/>
        <w:ind w:left="284"/>
        <w:rPr>
          <w:rFonts w:ascii="Times New Roman" w:hAnsi="Times New Roman"/>
          <w:sz w:val="28"/>
          <w:szCs w:val="28"/>
          <w:lang w:val="ru-RU"/>
        </w:rPr>
      </w:pPr>
      <w:r>
        <w:rPr>
          <w:rFonts w:ascii="Times New Roman" w:hAnsi="Times New Roman"/>
          <w:sz w:val="28"/>
          <w:szCs w:val="28"/>
          <w:lang w:val="ru-RU"/>
        </w:rPr>
        <w:t xml:space="preserve">        Программа содержит  следующие разделы:</w:t>
      </w:r>
    </w:p>
    <w:p w14:paraId="26BFE1B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lastRenderedPageBreak/>
        <w:t>-   сведения о затратах учебного времени, предусмотренного на освоение учебного предмета;</w:t>
      </w:r>
    </w:p>
    <w:p w14:paraId="2A425AE2"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распределение учебного материала по годам обучения;</w:t>
      </w:r>
    </w:p>
    <w:p w14:paraId="4EA5552F"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описание дидактических единиц учебного предмета;</w:t>
      </w:r>
    </w:p>
    <w:p w14:paraId="37C1D80C"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требования к уровню подготовки обучающихся;</w:t>
      </w:r>
    </w:p>
    <w:p w14:paraId="228A146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формы и методы контроля, система оценок;</w:t>
      </w:r>
    </w:p>
    <w:p w14:paraId="263CCD25" w14:textId="77777777" w:rsidR="00100ACD" w:rsidRDefault="00100ACD" w:rsidP="00BA5597">
      <w:pPr>
        <w:pStyle w:val="Body1"/>
        <w:spacing w:line="360" w:lineRule="auto"/>
        <w:ind w:left="284"/>
        <w:rPr>
          <w:rFonts w:ascii="Times New Roman" w:hAnsi="Times New Roman"/>
          <w:sz w:val="28"/>
          <w:szCs w:val="28"/>
          <w:lang w:val="ru-RU"/>
        </w:rPr>
      </w:pPr>
      <w:r>
        <w:rPr>
          <w:rFonts w:ascii="Times New Roman" w:hAnsi="Times New Roman"/>
          <w:sz w:val="28"/>
          <w:szCs w:val="28"/>
          <w:lang w:val="ru-RU"/>
        </w:rPr>
        <w:t>-   методическое обеспечение учебного процесса.</w:t>
      </w:r>
    </w:p>
    <w:p w14:paraId="0596BA3E"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В соответствии с данными направлениями строится основной раздел программы «Содержание учебного предмета».</w:t>
      </w:r>
    </w:p>
    <w:p w14:paraId="0273A00A" w14:textId="77777777" w:rsidR="00A245FF" w:rsidRDefault="00A245FF" w:rsidP="00BA5597">
      <w:pPr>
        <w:spacing w:line="360" w:lineRule="auto"/>
        <w:ind w:left="284"/>
        <w:jc w:val="both"/>
        <w:rPr>
          <w:rFonts w:ascii="Times New Roman" w:hAnsi="Times New Roman"/>
          <w:sz w:val="28"/>
          <w:szCs w:val="28"/>
          <w:lang w:val="ru-RU"/>
        </w:rPr>
      </w:pPr>
    </w:p>
    <w:p w14:paraId="28CF45FF" w14:textId="77777777" w:rsidR="00100ACD" w:rsidRDefault="00100ACD" w:rsidP="00BA5597">
      <w:pPr>
        <w:pStyle w:val="16"/>
        <w:numPr>
          <w:ilvl w:val="0"/>
          <w:numId w:val="2"/>
        </w:numPr>
        <w:spacing w:line="360" w:lineRule="auto"/>
        <w:ind w:left="284" w:firstLine="0"/>
        <w:jc w:val="both"/>
        <w:rPr>
          <w:rFonts w:ascii="Times New Roman" w:hAnsi="Times New Roman"/>
          <w:b/>
          <w:i/>
          <w:sz w:val="28"/>
          <w:szCs w:val="28"/>
          <w:lang w:val="ru-RU"/>
        </w:rPr>
      </w:pPr>
      <w:r>
        <w:rPr>
          <w:rFonts w:ascii="Times New Roman" w:hAnsi="Times New Roman"/>
          <w:b/>
          <w:i/>
          <w:sz w:val="28"/>
          <w:szCs w:val="28"/>
          <w:lang w:val="ru-RU"/>
        </w:rPr>
        <w:t>Методы обучения</w:t>
      </w:r>
    </w:p>
    <w:p w14:paraId="32BD217B"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Для достижения поставленной цели и реализации задач предмета используются следующие методы обучения:</w:t>
      </w:r>
    </w:p>
    <w:p w14:paraId="1CBA2DFF" w14:textId="77777777" w:rsidR="00100ACD" w:rsidRDefault="00100ACD" w:rsidP="00BA5597">
      <w:pPr>
        <w:pStyle w:val="Body1"/>
        <w:numPr>
          <w:ilvl w:val="0"/>
          <w:numId w:val="11"/>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метод</w:t>
      </w:r>
      <w:r w:rsidR="00327B99">
        <w:rPr>
          <w:rFonts w:ascii="Times New Roman" w:hAnsi="Times New Roman"/>
          <w:sz w:val="28"/>
          <w:szCs w:val="28"/>
          <w:lang w:val="ru-RU"/>
        </w:rPr>
        <w:t>ы</w:t>
      </w:r>
      <w:r>
        <w:rPr>
          <w:rFonts w:ascii="Times New Roman" w:hAnsi="Times New Roman"/>
          <w:sz w:val="28"/>
          <w:szCs w:val="28"/>
          <w:lang w:val="ru-RU"/>
        </w:rPr>
        <w:t xml:space="preserve"> организации учебной деятельности (словесный, наглядный, практический);</w:t>
      </w:r>
    </w:p>
    <w:p w14:paraId="2D835FF6" w14:textId="77777777" w:rsidR="00327B99" w:rsidRDefault="00327B99" w:rsidP="00BA5597">
      <w:pPr>
        <w:pStyle w:val="Body1"/>
        <w:numPr>
          <w:ilvl w:val="0"/>
          <w:numId w:val="11"/>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метод стимулирования и мотивации (формирование интереса ребенка);</w:t>
      </w:r>
    </w:p>
    <w:p w14:paraId="24052F6B" w14:textId="77777777" w:rsidR="00327B99" w:rsidRPr="00327B99" w:rsidRDefault="00327B99" w:rsidP="00BA5597">
      <w:pPr>
        <w:pStyle w:val="Body1"/>
        <w:numPr>
          <w:ilvl w:val="0"/>
          <w:numId w:val="11"/>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метод активного обучения (формирование </w:t>
      </w:r>
      <w:r w:rsidR="00063A3C">
        <w:rPr>
          <w:rFonts w:ascii="Times New Roman" w:hAnsi="Times New Roman"/>
          <w:sz w:val="28"/>
          <w:szCs w:val="28"/>
          <w:lang w:val="ru-RU"/>
        </w:rPr>
        <w:t>творческих</w:t>
      </w:r>
      <w:r>
        <w:rPr>
          <w:rFonts w:ascii="Times New Roman" w:hAnsi="Times New Roman"/>
          <w:sz w:val="28"/>
          <w:szCs w:val="28"/>
          <w:lang w:val="ru-RU"/>
        </w:rPr>
        <w:t xml:space="preserve"> способностей ребенка);</w:t>
      </w:r>
    </w:p>
    <w:p w14:paraId="75F8E78C" w14:textId="77777777" w:rsidR="00100ACD" w:rsidRDefault="00100ACD" w:rsidP="00BA5597">
      <w:pPr>
        <w:pStyle w:val="Body1"/>
        <w:numPr>
          <w:ilvl w:val="0"/>
          <w:numId w:val="11"/>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репродуктивный метод (неоднократное воспроизведение полученных знаний</w:t>
      </w:r>
      <w:r w:rsidR="00327B99">
        <w:rPr>
          <w:rFonts w:ascii="Times New Roman" w:hAnsi="Times New Roman"/>
          <w:sz w:val="28"/>
          <w:szCs w:val="28"/>
          <w:lang w:val="ru-RU"/>
        </w:rPr>
        <w:t>, умений, навыков</w:t>
      </w:r>
      <w:r>
        <w:rPr>
          <w:rFonts w:ascii="Times New Roman" w:hAnsi="Times New Roman"/>
          <w:sz w:val="28"/>
          <w:szCs w:val="28"/>
          <w:lang w:val="ru-RU"/>
        </w:rPr>
        <w:t>);</w:t>
      </w:r>
    </w:p>
    <w:p w14:paraId="68D7D13B" w14:textId="77777777" w:rsidR="00100ACD" w:rsidRDefault="00100ACD" w:rsidP="00BA5597">
      <w:pPr>
        <w:pStyle w:val="Body1"/>
        <w:numPr>
          <w:ilvl w:val="0"/>
          <w:numId w:val="11"/>
        </w:numPr>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эвристический метод (нахождение оп</w:t>
      </w:r>
      <w:r w:rsidR="00327B99">
        <w:rPr>
          <w:rFonts w:ascii="Times New Roman" w:hAnsi="Times New Roman"/>
          <w:sz w:val="28"/>
          <w:szCs w:val="28"/>
          <w:lang w:val="ru-RU"/>
        </w:rPr>
        <w:t>тимальных вариантов исполнения).</w:t>
      </w:r>
    </w:p>
    <w:p w14:paraId="3A82A983" w14:textId="77777777" w:rsidR="00100ACD" w:rsidRDefault="00100ACD" w:rsidP="00BA5597">
      <w:pPr>
        <w:pStyle w:val="Body1"/>
        <w:spacing w:line="360" w:lineRule="auto"/>
        <w:ind w:left="284"/>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по гимнастике в рамках предпрофессиональной образовательной программы являются наиболее продуктивными при решении дидактических задач  и основаны на проверенных методиках и многолетнем опыте.</w:t>
      </w:r>
    </w:p>
    <w:p w14:paraId="41ADE1B4" w14:textId="77777777" w:rsidR="00F6278A" w:rsidRPr="00F6278A" w:rsidRDefault="00100ACD" w:rsidP="00BA5597">
      <w:pPr>
        <w:pStyle w:val="Body1"/>
        <w:numPr>
          <w:ilvl w:val="0"/>
          <w:numId w:val="2"/>
        </w:numPr>
        <w:spacing w:line="360" w:lineRule="auto"/>
        <w:ind w:left="284" w:firstLine="0"/>
        <w:jc w:val="both"/>
        <w:rPr>
          <w:rFonts w:ascii="Times New Roman" w:hAnsi="Times New Roman"/>
          <w:sz w:val="28"/>
          <w:szCs w:val="28"/>
          <w:lang w:val="ru-RU"/>
        </w:rPr>
      </w:pPr>
      <w:r w:rsidRPr="00F6278A">
        <w:rPr>
          <w:rFonts w:ascii="Times New Roman" w:hAnsi="Times New Roman"/>
          <w:b/>
          <w:i/>
          <w:color w:val="00000A"/>
          <w:sz w:val="28"/>
          <w:szCs w:val="28"/>
          <w:lang w:val="ru-RU"/>
        </w:rPr>
        <w:t xml:space="preserve">Описание материально-технических условий реализации учебного предмета </w:t>
      </w:r>
    </w:p>
    <w:p w14:paraId="46B88B6F" w14:textId="77777777" w:rsidR="00100ACD" w:rsidRPr="00F6278A" w:rsidRDefault="00100ACD" w:rsidP="00BA5597">
      <w:pPr>
        <w:pStyle w:val="Body1"/>
        <w:spacing w:line="360" w:lineRule="auto"/>
        <w:ind w:left="284"/>
        <w:jc w:val="both"/>
        <w:rPr>
          <w:rFonts w:ascii="Times New Roman" w:hAnsi="Times New Roman"/>
          <w:sz w:val="28"/>
          <w:szCs w:val="28"/>
          <w:lang w:val="ru-RU"/>
        </w:rPr>
      </w:pPr>
      <w:r w:rsidRPr="00F6278A">
        <w:rPr>
          <w:rFonts w:ascii="Times New Roman" w:hAnsi="Times New Roman"/>
          <w:sz w:val="28"/>
          <w:szCs w:val="28"/>
          <w:lang w:val="ru-RU"/>
        </w:rPr>
        <w:t xml:space="preserve">Материально-техническая база </w:t>
      </w:r>
      <w:r w:rsidR="0029531A">
        <w:rPr>
          <w:rFonts w:ascii="Times New Roman" w:hAnsi="Times New Roman"/>
          <w:sz w:val="28"/>
          <w:szCs w:val="28"/>
          <w:lang w:val="ru-RU"/>
        </w:rPr>
        <w:t>соответствует</w:t>
      </w:r>
      <w:r w:rsidRPr="00F6278A">
        <w:rPr>
          <w:rFonts w:ascii="Times New Roman" w:hAnsi="Times New Roman"/>
          <w:sz w:val="28"/>
          <w:szCs w:val="28"/>
          <w:lang w:val="ru-RU"/>
        </w:rPr>
        <w:t xml:space="preserve"> санитарным и противопожарным нормам, нормам охраны труда. </w:t>
      </w:r>
    </w:p>
    <w:p w14:paraId="30CA0162" w14:textId="77777777" w:rsidR="00100ACD" w:rsidRDefault="0029531A"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lastRenderedPageBreak/>
        <w:t xml:space="preserve">Балетный класс </w:t>
      </w:r>
      <w:r w:rsidR="00100ACD">
        <w:rPr>
          <w:rFonts w:ascii="Times New Roman" w:hAnsi="Times New Roman"/>
          <w:sz w:val="28"/>
          <w:szCs w:val="28"/>
          <w:lang w:val="ru-RU"/>
        </w:rPr>
        <w:t>мелкогрупповых занятий по учебному п</w:t>
      </w:r>
      <w:r>
        <w:rPr>
          <w:rFonts w:ascii="Times New Roman" w:hAnsi="Times New Roman"/>
          <w:sz w:val="28"/>
          <w:szCs w:val="28"/>
          <w:lang w:val="ru-RU"/>
        </w:rPr>
        <w:t>редмету "Гимнастика" оборудован</w:t>
      </w:r>
      <w:r w:rsidR="00100ACD">
        <w:rPr>
          <w:rFonts w:ascii="Times New Roman" w:hAnsi="Times New Roman"/>
          <w:sz w:val="28"/>
          <w:szCs w:val="28"/>
          <w:lang w:val="ru-RU"/>
        </w:rPr>
        <w:t xml:space="preserve"> балетными станками,  зеркалами размером 7м х 2м,  </w:t>
      </w:r>
      <w:r>
        <w:rPr>
          <w:rFonts w:ascii="Times New Roman" w:hAnsi="Times New Roman"/>
          <w:sz w:val="28"/>
          <w:szCs w:val="28"/>
          <w:lang w:val="ru-RU"/>
        </w:rPr>
        <w:t>музыкальным</w:t>
      </w:r>
      <w:r w:rsidR="00100ACD">
        <w:rPr>
          <w:rFonts w:ascii="Times New Roman" w:hAnsi="Times New Roman"/>
          <w:sz w:val="28"/>
          <w:szCs w:val="28"/>
          <w:lang w:val="ru-RU"/>
        </w:rPr>
        <w:t xml:space="preserve"> инструмент</w:t>
      </w:r>
      <w:r>
        <w:rPr>
          <w:rFonts w:ascii="Times New Roman" w:hAnsi="Times New Roman"/>
          <w:sz w:val="28"/>
          <w:szCs w:val="28"/>
          <w:lang w:val="ru-RU"/>
        </w:rPr>
        <w:t>ом</w:t>
      </w:r>
      <w:r w:rsidR="00100ACD">
        <w:rPr>
          <w:rFonts w:ascii="Times New Roman" w:hAnsi="Times New Roman"/>
          <w:sz w:val="28"/>
          <w:szCs w:val="28"/>
          <w:lang w:val="ru-RU"/>
        </w:rPr>
        <w:t>.</w:t>
      </w:r>
    </w:p>
    <w:p w14:paraId="50A3E132" w14:textId="77777777" w:rsidR="00116980" w:rsidRPr="009D2DA4" w:rsidRDefault="00116980" w:rsidP="00BA5597">
      <w:pPr>
        <w:pStyle w:val="Body1"/>
        <w:spacing w:line="360" w:lineRule="auto"/>
        <w:ind w:left="284"/>
        <w:rPr>
          <w:rFonts w:ascii="Times New Roman" w:hAnsi="Times New Roman"/>
          <w:sz w:val="16"/>
          <w:szCs w:val="16"/>
          <w:lang w:val="ru-RU"/>
        </w:rPr>
      </w:pPr>
    </w:p>
    <w:p w14:paraId="3A0317C7" w14:textId="77777777" w:rsidR="00A245FF" w:rsidRDefault="00100ACD" w:rsidP="00BA5597">
      <w:pPr>
        <w:pStyle w:val="Body1"/>
        <w:spacing w:line="360" w:lineRule="auto"/>
        <w:ind w:left="284"/>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p>
    <w:p w14:paraId="23B3F441" w14:textId="77777777" w:rsidR="00A245FF" w:rsidRDefault="00A245FF" w:rsidP="00BA5597">
      <w:pPr>
        <w:pStyle w:val="Body1"/>
        <w:spacing w:line="360" w:lineRule="auto"/>
        <w:ind w:left="284"/>
        <w:rPr>
          <w:rFonts w:ascii="Times New Roman" w:hAnsi="Times New Roman"/>
          <w:sz w:val="28"/>
          <w:szCs w:val="28"/>
          <w:lang w:val="ru-RU"/>
        </w:rPr>
      </w:pPr>
    </w:p>
    <w:p w14:paraId="49AE159D" w14:textId="77777777" w:rsidR="00A245FF" w:rsidRDefault="00A245FF" w:rsidP="00BA5597">
      <w:pPr>
        <w:pStyle w:val="Body1"/>
        <w:spacing w:line="360" w:lineRule="auto"/>
        <w:ind w:left="284"/>
        <w:rPr>
          <w:rFonts w:ascii="Times New Roman" w:hAnsi="Times New Roman"/>
          <w:sz w:val="28"/>
          <w:szCs w:val="28"/>
          <w:lang w:val="ru-RU"/>
        </w:rPr>
      </w:pPr>
    </w:p>
    <w:p w14:paraId="3680041F" w14:textId="77777777" w:rsidR="00A245FF" w:rsidRDefault="00A245FF" w:rsidP="00BA5597">
      <w:pPr>
        <w:pStyle w:val="Body1"/>
        <w:spacing w:line="360" w:lineRule="auto"/>
        <w:ind w:left="284"/>
        <w:rPr>
          <w:rFonts w:ascii="Times New Roman" w:hAnsi="Times New Roman"/>
          <w:sz w:val="28"/>
          <w:szCs w:val="28"/>
          <w:lang w:val="ru-RU"/>
        </w:rPr>
      </w:pPr>
    </w:p>
    <w:p w14:paraId="682AFC2A" w14:textId="77777777" w:rsidR="002F7F2F" w:rsidRDefault="00A77032" w:rsidP="00A77032">
      <w:pPr>
        <w:pStyle w:val="Body1"/>
        <w:spacing w:line="360" w:lineRule="auto"/>
        <w:ind w:left="284"/>
        <w:rPr>
          <w:rFonts w:ascii="Times New Roman" w:hAnsi="Times New Roman"/>
          <w:sz w:val="28"/>
          <w:szCs w:val="28"/>
          <w:lang w:val="ru-RU"/>
        </w:rPr>
      </w:pPr>
      <w:r>
        <w:rPr>
          <w:rFonts w:ascii="Times New Roman" w:hAnsi="Times New Roman"/>
          <w:sz w:val="28"/>
          <w:szCs w:val="28"/>
          <w:lang w:val="ru-RU"/>
        </w:rPr>
        <w:t xml:space="preserve">                     </w:t>
      </w:r>
    </w:p>
    <w:p w14:paraId="5418CE78" w14:textId="77777777" w:rsidR="00100ACD" w:rsidRDefault="002F7F2F" w:rsidP="00BA5597">
      <w:pPr>
        <w:pStyle w:val="Body1"/>
        <w:spacing w:line="360" w:lineRule="auto"/>
        <w:ind w:left="284"/>
        <w:rPr>
          <w:rFonts w:ascii="Times New Roman" w:hAnsi="Times New Roman"/>
          <w:b/>
          <w:sz w:val="28"/>
          <w:szCs w:val="28"/>
          <w:lang w:val="ru-RU"/>
        </w:rPr>
      </w:pPr>
      <w:r>
        <w:rPr>
          <w:rFonts w:ascii="Times New Roman" w:hAnsi="Times New Roman"/>
          <w:sz w:val="28"/>
          <w:szCs w:val="28"/>
          <w:lang w:val="ru-RU"/>
        </w:rPr>
        <w:t xml:space="preserve">                          </w:t>
      </w:r>
      <w:r w:rsidR="00A245FF">
        <w:rPr>
          <w:rFonts w:ascii="Times New Roman" w:hAnsi="Times New Roman"/>
          <w:sz w:val="28"/>
          <w:szCs w:val="28"/>
          <w:lang w:val="ru-RU"/>
        </w:rPr>
        <w:t xml:space="preserve"> </w:t>
      </w:r>
      <w:r w:rsidR="00100ACD">
        <w:rPr>
          <w:rFonts w:ascii="Times New Roman" w:hAnsi="Times New Roman"/>
          <w:b/>
          <w:sz w:val="28"/>
          <w:szCs w:val="28"/>
        </w:rPr>
        <w:t>II</w:t>
      </w:r>
      <w:r w:rsidR="00100ACD" w:rsidRPr="00997AA1">
        <w:rPr>
          <w:rFonts w:ascii="Times New Roman" w:hAnsi="Times New Roman"/>
          <w:b/>
          <w:sz w:val="28"/>
          <w:szCs w:val="28"/>
          <w:lang w:val="ru-RU"/>
        </w:rPr>
        <w:t>.</w:t>
      </w:r>
      <w:r w:rsidR="00100ACD">
        <w:rPr>
          <w:rFonts w:ascii="Times New Roman" w:hAnsi="Times New Roman"/>
          <w:b/>
          <w:sz w:val="28"/>
          <w:szCs w:val="28"/>
          <w:lang w:val="ru-RU"/>
        </w:rPr>
        <w:tab/>
        <w:t>Содержани</w:t>
      </w:r>
      <w:r w:rsidR="00F6278A">
        <w:rPr>
          <w:rFonts w:ascii="Times New Roman" w:hAnsi="Times New Roman"/>
          <w:b/>
          <w:sz w:val="28"/>
          <w:szCs w:val="28"/>
          <w:lang w:val="ru-RU"/>
        </w:rPr>
        <w:t xml:space="preserve">е учебного предмета </w:t>
      </w:r>
    </w:p>
    <w:p w14:paraId="56B5AB0F" w14:textId="77777777" w:rsidR="00100ACD" w:rsidRDefault="00100ACD" w:rsidP="00BA5597">
      <w:pPr>
        <w:pStyle w:val="15"/>
        <w:numPr>
          <w:ilvl w:val="0"/>
          <w:numId w:val="3"/>
        </w:numPr>
        <w:spacing w:line="360" w:lineRule="auto"/>
        <w:ind w:left="284" w:firstLine="0"/>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предусмотренного на освоение учебного предмета «Гимнастика», на максимальную, самостоятельную нагрузку обучающихся и аудиторные занятия: </w:t>
      </w:r>
    </w:p>
    <w:p w14:paraId="127033A5" w14:textId="77777777" w:rsidR="00100ACD" w:rsidRDefault="00100ACD" w:rsidP="00BA5597">
      <w:pPr>
        <w:pStyle w:val="15"/>
        <w:ind w:left="284"/>
        <w:jc w:val="right"/>
        <w:rPr>
          <w:rFonts w:ascii="Times New Roman" w:hAnsi="Times New Roman" w:cs="Times New Roman"/>
          <w:b/>
          <w:i/>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00A245FF">
        <w:rPr>
          <w:rFonts w:ascii="Times New Roman" w:hAnsi="Times New Roman" w:cs="Times New Roman"/>
          <w:b/>
          <w:i/>
          <w:sz w:val="28"/>
          <w:szCs w:val="28"/>
        </w:rPr>
        <w:t>Таблица 2</w:t>
      </w:r>
    </w:p>
    <w:p w14:paraId="757A0892"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sz w:val="28"/>
          <w:szCs w:val="28"/>
          <w:lang w:val="ru-RU"/>
        </w:rPr>
        <w:tab/>
        <w:t>Срок обучения</w:t>
      </w:r>
      <w:r w:rsidR="00997AA1">
        <w:rPr>
          <w:rFonts w:ascii="Times New Roman" w:hAnsi="Times New Roman"/>
          <w:sz w:val="28"/>
          <w:szCs w:val="28"/>
          <w:lang w:val="ru-RU"/>
        </w:rPr>
        <w:t xml:space="preserve"> </w:t>
      </w:r>
      <w:r>
        <w:rPr>
          <w:rFonts w:ascii="Times New Roman" w:hAnsi="Times New Roman"/>
          <w:sz w:val="28"/>
          <w:szCs w:val="28"/>
          <w:lang w:val="ru-RU"/>
        </w:rPr>
        <w:t>-</w:t>
      </w:r>
      <w:r w:rsidR="00997AA1">
        <w:rPr>
          <w:rFonts w:ascii="Times New Roman" w:hAnsi="Times New Roman"/>
          <w:sz w:val="28"/>
          <w:szCs w:val="28"/>
          <w:lang w:val="ru-RU"/>
        </w:rPr>
        <w:t xml:space="preserve"> </w:t>
      </w:r>
      <w:r>
        <w:rPr>
          <w:rFonts w:ascii="Times New Roman" w:hAnsi="Times New Roman"/>
          <w:sz w:val="28"/>
          <w:szCs w:val="28"/>
          <w:lang w:val="ru-RU"/>
        </w:rPr>
        <w:t>8 лет</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358"/>
        <w:gridCol w:w="2268"/>
        <w:gridCol w:w="2165"/>
      </w:tblGrid>
      <w:tr w:rsidR="00100ACD" w14:paraId="4A649F5A" w14:textId="77777777" w:rsidTr="00DD4E04">
        <w:trPr>
          <w:trHeight w:val="520"/>
          <w:jc w:val="center"/>
        </w:trPr>
        <w:tc>
          <w:tcPr>
            <w:tcW w:w="5358" w:type="dxa"/>
            <w:tcBorders>
              <w:top w:val="single" w:sz="4" w:space="0" w:color="000000"/>
              <w:left w:val="single" w:sz="4" w:space="0" w:color="000000"/>
              <w:bottom w:val="single" w:sz="4" w:space="0" w:color="000000"/>
            </w:tcBorders>
            <w:shd w:val="clear" w:color="auto" w:fill="auto"/>
          </w:tcPr>
          <w:p w14:paraId="65A7BBC1" w14:textId="77777777" w:rsidR="00100ACD" w:rsidRPr="009D2DA4" w:rsidRDefault="00100ACD" w:rsidP="00BA5597">
            <w:pPr>
              <w:pStyle w:val="16"/>
              <w:snapToGrid w:val="0"/>
              <w:spacing w:line="360" w:lineRule="auto"/>
              <w:ind w:left="284"/>
              <w:jc w:val="both"/>
              <w:rPr>
                <w:rFonts w:ascii="Times New Roman" w:hAnsi="Times New Roman"/>
                <w:b/>
                <w:sz w:val="28"/>
                <w:szCs w:val="28"/>
                <w:lang w:val="ru-RU"/>
              </w:rPr>
            </w:pPr>
            <w:r w:rsidRPr="009D2DA4">
              <w:rPr>
                <w:rFonts w:ascii="Times New Roman" w:hAnsi="Times New Roman"/>
                <w:b/>
                <w:sz w:val="28"/>
                <w:szCs w:val="28"/>
              </w:rPr>
              <w:t>Класс</w:t>
            </w:r>
            <w:r w:rsidRPr="009D2DA4">
              <w:rPr>
                <w:rFonts w:ascii="Times New Roman" w:hAnsi="Times New Roman"/>
                <w:b/>
                <w:sz w:val="28"/>
                <w:szCs w:val="28"/>
                <w:lang w:val="ru-RU"/>
              </w:rPr>
              <w:t xml:space="preserve"> </w:t>
            </w:r>
          </w:p>
        </w:tc>
        <w:tc>
          <w:tcPr>
            <w:tcW w:w="2268" w:type="dxa"/>
            <w:tcBorders>
              <w:top w:val="single" w:sz="4" w:space="0" w:color="000000"/>
              <w:left w:val="single" w:sz="4" w:space="0" w:color="000000"/>
              <w:bottom w:val="single" w:sz="4" w:space="0" w:color="000000"/>
            </w:tcBorders>
            <w:shd w:val="clear" w:color="auto" w:fill="auto"/>
          </w:tcPr>
          <w:p w14:paraId="6EDAB88C" w14:textId="77777777" w:rsidR="00100ACD" w:rsidRPr="009D2DA4" w:rsidRDefault="00100ACD" w:rsidP="00BA5597">
            <w:pPr>
              <w:pStyle w:val="16"/>
              <w:snapToGrid w:val="0"/>
              <w:spacing w:line="360" w:lineRule="auto"/>
              <w:ind w:left="284"/>
              <w:jc w:val="center"/>
              <w:rPr>
                <w:rFonts w:ascii="Times New Roman" w:hAnsi="Times New Roman"/>
                <w:b/>
                <w:sz w:val="28"/>
                <w:szCs w:val="28"/>
              </w:rPr>
            </w:pPr>
            <w:r w:rsidRPr="009D2DA4">
              <w:rPr>
                <w:rFonts w:ascii="Times New Roman" w:hAnsi="Times New Roman"/>
                <w:b/>
                <w:sz w:val="28"/>
                <w:szCs w:val="28"/>
              </w:rPr>
              <w:t>1</w:t>
            </w:r>
          </w:p>
        </w:tc>
        <w:tc>
          <w:tcPr>
            <w:tcW w:w="2165" w:type="dxa"/>
            <w:tcBorders>
              <w:top w:val="single" w:sz="1" w:space="0" w:color="000000"/>
              <w:left w:val="single" w:sz="4" w:space="0" w:color="000000"/>
              <w:bottom w:val="single" w:sz="4" w:space="0" w:color="000000"/>
              <w:right w:val="single" w:sz="4" w:space="0" w:color="000000"/>
            </w:tcBorders>
            <w:shd w:val="clear" w:color="auto" w:fill="auto"/>
          </w:tcPr>
          <w:p w14:paraId="57E6C01B" w14:textId="77777777" w:rsidR="00100ACD" w:rsidRPr="009D2DA4" w:rsidRDefault="00100ACD" w:rsidP="00BA5597">
            <w:pPr>
              <w:pStyle w:val="16"/>
              <w:snapToGrid w:val="0"/>
              <w:spacing w:line="360" w:lineRule="auto"/>
              <w:ind w:left="284"/>
              <w:jc w:val="center"/>
              <w:rPr>
                <w:rFonts w:ascii="Times New Roman" w:hAnsi="Times New Roman"/>
                <w:b/>
                <w:sz w:val="28"/>
                <w:szCs w:val="28"/>
              </w:rPr>
            </w:pPr>
            <w:r w:rsidRPr="009D2DA4">
              <w:rPr>
                <w:rFonts w:ascii="Times New Roman" w:hAnsi="Times New Roman"/>
                <w:b/>
                <w:sz w:val="28"/>
                <w:szCs w:val="28"/>
              </w:rPr>
              <w:t>2</w:t>
            </w:r>
          </w:p>
        </w:tc>
      </w:tr>
      <w:tr w:rsidR="00100ACD" w14:paraId="461EAA3A" w14:textId="77777777" w:rsidTr="00DD4E04">
        <w:trPr>
          <w:trHeight w:val="895"/>
          <w:jc w:val="center"/>
        </w:trPr>
        <w:tc>
          <w:tcPr>
            <w:tcW w:w="5358" w:type="dxa"/>
            <w:tcBorders>
              <w:top w:val="single" w:sz="4" w:space="0" w:color="000000"/>
              <w:left w:val="single" w:sz="4" w:space="0" w:color="000000"/>
              <w:bottom w:val="single" w:sz="4" w:space="0" w:color="000000"/>
            </w:tcBorders>
            <w:shd w:val="clear" w:color="auto" w:fill="auto"/>
          </w:tcPr>
          <w:p w14:paraId="11422DD8" w14:textId="77777777" w:rsidR="00100ACD" w:rsidRDefault="00100ACD" w:rsidP="00BA5597">
            <w:pPr>
              <w:pStyle w:val="16"/>
              <w:snapToGrid w:val="0"/>
              <w:spacing w:line="360" w:lineRule="auto"/>
              <w:ind w:left="284"/>
              <w:jc w:val="both"/>
              <w:rPr>
                <w:rFonts w:ascii="Times New Roman" w:hAnsi="Times New Roman"/>
                <w:sz w:val="28"/>
                <w:szCs w:val="28"/>
                <w:lang w:val="ru-RU"/>
              </w:rPr>
            </w:pPr>
            <w:r>
              <w:rPr>
                <w:rFonts w:ascii="Times New Roman" w:hAnsi="Times New Roman"/>
                <w:sz w:val="28"/>
                <w:szCs w:val="28"/>
                <w:lang w:val="ru-RU"/>
              </w:rPr>
              <w:t>Продолжительность учебных занятий  (в неделях)</w:t>
            </w:r>
          </w:p>
        </w:tc>
        <w:tc>
          <w:tcPr>
            <w:tcW w:w="2268" w:type="dxa"/>
            <w:tcBorders>
              <w:top w:val="single" w:sz="4" w:space="0" w:color="000000"/>
              <w:left w:val="single" w:sz="4" w:space="0" w:color="000000"/>
              <w:bottom w:val="single" w:sz="4" w:space="0" w:color="000000"/>
            </w:tcBorders>
            <w:shd w:val="clear" w:color="auto" w:fill="auto"/>
          </w:tcPr>
          <w:p w14:paraId="32E56B65"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rPr>
              <w:t>3</w:t>
            </w:r>
            <w:r>
              <w:rPr>
                <w:rFonts w:ascii="Times New Roman" w:hAnsi="Times New Roman"/>
                <w:sz w:val="28"/>
                <w:szCs w:val="28"/>
                <w:lang w:val="ru-RU"/>
              </w:rPr>
              <w:t>2</w:t>
            </w:r>
          </w:p>
        </w:tc>
        <w:tc>
          <w:tcPr>
            <w:tcW w:w="2165" w:type="dxa"/>
            <w:tcBorders>
              <w:left w:val="single" w:sz="4" w:space="0" w:color="000000"/>
              <w:bottom w:val="single" w:sz="4" w:space="0" w:color="000000"/>
              <w:right w:val="single" w:sz="4" w:space="0" w:color="000000"/>
            </w:tcBorders>
            <w:shd w:val="clear" w:color="auto" w:fill="auto"/>
          </w:tcPr>
          <w:p w14:paraId="2655D6D0" w14:textId="77777777" w:rsidR="00100ACD" w:rsidRDefault="00100ACD" w:rsidP="00BA5597">
            <w:pPr>
              <w:pStyle w:val="16"/>
              <w:spacing w:line="360" w:lineRule="auto"/>
              <w:ind w:left="284"/>
              <w:jc w:val="center"/>
              <w:rPr>
                <w:rFonts w:ascii="Times New Roman" w:hAnsi="Times New Roman"/>
                <w:sz w:val="28"/>
                <w:szCs w:val="28"/>
              </w:rPr>
            </w:pPr>
            <w:r>
              <w:rPr>
                <w:rFonts w:ascii="Times New Roman" w:hAnsi="Times New Roman"/>
                <w:sz w:val="28"/>
                <w:szCs w:val="28"/>
              </w:rPr>
              <w:t>33</w:t>
            </w:r>
          </w:p>
        </w:tc>
      </w:tr>
      <w:tr w:rsidR="00100ACD" w14:paraId="55559ACE" w14:textId="77777777" w:rsidTr="00DD4E04">
        <w:trPr>
          <w:trHeight w:val="953"/>
          <w:jc w:val="center"/>
        </w:trPr>
        <w:tc>
          <w:tcPr>
            <w:tcW w:w="5358" w:type="dxa"/>
            <w:tcBorders>
              <w:top w:val="single" w:sz="4" w:space="0" w:color="000000"/>
              <w:left w:val="single" w:sz="4" w:space="0" w:color="000000"/>
              <w:bottom w:val="single" w:sz="4" w:space="0" w:color="000000"/>
            </w:tcBorders>
            <w:shd w:val="clear" w:color="auto" w:fill="auto"/>
          </w:tcPr>
          <w:p w14:paraId="2175438C" w14:textId="77777777" w:rsidR="00100ACD" w:rsidRDefault="00100ACD" w:rsidP="00BA5597">
            <w:pPr>
              <w:pStyle w:val="16"/>
              <w:snapToGrid w:val="0"/>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аудиторные</w:t>
            </w:r>
            <w:r>
              <w:rPr>
                <w:rFonts w:ascii="Times New Roman" w:hAnsi="Times New Roman"/>
                <w:sz w:val="28"/>
                <w:szCs w:val="28"/>
                <w:lang w:val="ru-RU"/>
              </w:rPr>
              <w:t xml:space="preserve"> занятия  (в неделю)</w:t>
            </w:r>
          </w:p>
        </w:tc>
        <w:tc>
          <w:tcPr>
            <w:tcW w:w="2268" w:type="dxa"/>
            <w:tcBorders>
              <w:top w:val="single" w:sz="4" w:space="0" w:color="000000"/>
              <w:left w:val="single" w:sz="4" w:space="0" w:color="000000"/>
              <w:bottom w:val="single" w:sz="4" w:space="0" w:color="000000"/>
            </w:tcBorders>
            <w:shd w:val="clear" w:color="auto" w:fill="auto"/>
          </w:tcPr>
          <w:p w14:paraId="2AAD087C" w14:textId="77777777" w:rsidR="00100ACD" w:rsidRDefault="00100ACD" w:rsidP="00BA5597">
            <w:pPr>
              <w:pStyle w:val="16"/>
              <w:snapToGrid w:val="0"/>
              <w:spacing w:line="360" w:lineRule="auto"/>
              <w:ind w:left="284"/>
              <w:jc w:val="center"/>
              <w:rPr>
                <w:rFonts w:ascii="Times New Roman" w:hAnsi="Times New Roman"/>
                <w:sz w:val="28"/>
                <w:szCs w:val="28"/>
              </w:rPr>
            </w:pPr>
            <w:r>
              <w:rPr>
                <w:rFonts w:ascii="Times New Roman" w:hAnsi="Times New Roman"/>
                <w:sz w:val="28"/>
                <w:szCs w:val="28"/>
              </w:rPr>
              <w:t>1</w:t>
            </w:r>
          </w:p>
        </w:tc>
        <w:tc>
          <w:tcPr>
            <w:tcW w:w="2165" w:type="dxa"/>
            <w:tcBorders>
              <w:left w:val="single" w:sz="4" w:space="0" w:color="000000"/>
              <w:bottom w:val="single" w:sz="4" w:space="0" w:color="000000"/>
              <w:right w:val="single" w:sz="4" w:space="0" w:color="000000"/>
            </w:tcBorders>
            <w:shd w:val="clear" w:color="auto" w:fill="auto"/>
          </w:tcPr>
          <w:p w14:paraId="4B2B407B" w14:textId="77777777" w:rsidR="00100ACD" w:rsidRDefault="00100ACD" w:rsidP="00BA5597">
            <w:pPr>
              <w:pStyle w:val="16"/>
              <w:snapToGrid w:val="0"/>
              <w:spacing w:line="360" w:lineRule="auto"/>
              <w:ind w:left="284"/>
              <w:jc w:val="center"/>
              <w:rPr>
                <w:rFonts w:ascii="Times New Roman" w:hAnsi="Times New Roman"/>
                <w:sz w:val="28"/>
                <w:szCs w:val="28"/>
              </w:rPr>
            </w:pPr>
            <w:r>
              <w:rPr>
                <w:rFonts w:ascii="Times New Roman" w:hAnsi="Times New Roman"/>
                <w:sz w:val="28"/>
                <w:szCs w:val="28"/>
              </w:rPr>
              <w:t>1</w:t>
            </w:r>
          </w:p>
        </w:tc>
      </w:tr>
      <w:tr w:rsidR="00100ACD" w14:paraId="6A23F421" w14:textId="77777777" w:rsidTr="00BF1E35">
        <w:trPr>
          <w:trHeight w:val="843"/>
          <w:jc w:val="center"/>
        </w:trPr>
        <w:tc>
          <w:tcPr>
            <w:tcW w:w="5358" w:type="dxa"/>
            <w:tcBorders>
              <w:top w:val="single" w:sz="4" w:space="0" w:color="000000"/>
              <w:left w:val="single" w:sz="4" w:space="0" w:color="000000"/>
              <w:bottom w:val="single" w:sz="4" w:space="0" w:color="000000"/>
            </w:tcBorders>
            <w:shd w:val="clear" w:color="auto" w:fill="auto"/>
          </w:tcPr>
          <w:p w14:paraId="5020AECC" w14:textId="77777777" w:rsidR="00100ACD" w:rsidRDefault="00100ACD" w:rsidP="00BA5597">
            <w:pPr>
              <w:snapToGrid w:val="0"/>
              <w:spacing w:line="360" w:lineRule="auto"/>
              <w:ind w:left="284"/>
              <w:rPr>
                <w:rFonts w:ascii="Times New Roman" w:hAnsi="Times New Roman"/>
                <w:sz w:val="28"/>
                <w:szCs w:val="28"/>
                <w:lang w:val="ru-RU"/>
              </w:rPr>
            </w:pPr>
            <w:r>
              <w:rPr>
                <w:rFonts w:ascii="Times New Roman" w:hAnsi="Times New Roman"/>
                <w:sz w:val="28"/>
                <w:szCs w:val="28"/>
                <w:lang w:val="ru-RU"/>
              </w:rPr>
              <w:t xml:space="preserve">Количество часов на </w:t>
            </w:r>
            <w:r>
              <w:rPr>
                <w:rFonts w:ascii="Times New Roman" w:hAnsi="Times New Roman"/>
                <w:b/>
                <w:sz w:val="28"/>
                <w:szCs w:val="28"/>
                <w:lang w:val="ru-RU"/>
              </w:rPr>
              <w:t>самостоятельную</w:t>
            </w:r>
            <w:r>
              <w:rPr>
                <w:rFonts w:ascii="Times New Roman" w:hAnsi="Times New Roman"/>
                <w:sz w:val="28"/>
                <w:szCs w:val="28"/>
                <w:lang w:val="ru-RU"/>
              </w:rPr>
              <w:t xml:space="preserve">                работу (в неделю)</w:t>
            </w:r>
          </w:p>
        </w:tc>
        <w:tc>
          <w:tcPr>
            <w:tcW w:w="2268" w:type="dxa"/>
            <w:tcBorders>
              <w:top w:val="single" w:sz="4" w:space="0" w:color="000000"/>
              <w:left w:val="single" w:sz="4" w:space="0" w:color="000000"/>
              <w:bottom w:val="single" w:sz="4" w:space="0" w:color="000000"/>
            </w:tcBorders>
            <w:shd w:val="clear" w:color="auto" w:fill="auto"/>
          </w:tcPr>
          <w:p w14:paraId="10DE9969"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1</w:t>
            </w:r>
          </w:p>
        </w:tc>
        <w:tc>
          <w:tcPr>
            <w:tcW w:w="2165" w:type="dxa"/>
            <w:tcBorders>
              <w:top w:val="single" w:sz="4" w:space="0" w:color="auto"/>
              <w:left w:val="single" w:sz="4" w:space="0" w:color="000000"/>
              <w:bottom w:val="single" w:sz="4" w:space="0" w:color="000000"/>
              <w:right w:val="single" w:sz="4" w:space="0" w:color="000000"/>
            </w:tcBorders>
            <w:shd w:val="clear" w:color="auto" w:fill="auto"/>
          </w:tcPr>
          <w:p w14:paraId="46B007B1"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1</w:t>
            </w:r>
          </w:p>
        </w:tc>
      </w:tr>
      <w:tr w:rsidR="00100ACD" w14:paraId="2D27C5BE" w14:textId="77777777" w:rsidTr="00DD4E04">
        <w:trPr>
          <w:trHeight w:val="1006"/>
          <w:jc w:val="center"/>
        </w:trPr>
        <w:tc>
          <w:tcPr>
            <w:tcW w:w="5358" w:type="dxa"/>
            <w:tcBorders>
              <w:top w:val="single" w:sz="4" w:space="0" w:color="000000"/>
              <w:left w:val="single" w:sz="4" w:space="0" w:color="000000"/>
              <w:bottom w:val="single" w:sz="4" w:space="0" w:color="000000"/>
            </w:tcBorders>
            <w:shd w:val="clear" w:color="auto" w:fill="auto"/>
          </w:tcPr>
          <w:p w14:paraId="0059863C" w14:textId="77777777" w:rsidR="00100ACD" w:rsidRDefault="00100ACD" w:rsidP="00BA5597">
            <w:pPr>
              <w:snapToGrid w:val="0"/>
              <w:spacing w:line="360" w:lineRule="auto"/>
              <w:ind w:left="284"/>
              <w:rPr>
                <w:rFonts w:ascii="Times New Roman" w:hAnsi="Times New Roman"/>
                <w:sz w:val="28"/>
                <w:szCs w:val="28"/>
              </w:rPr>
            </w:pPr>
            <w:r>
              <w:rPr>
                <w:rFonts w:ascii="Times New Roman" w:hAnsi="Times New Roman"/>
                <w:sz w:val="28"/>
                <w:szCs w:val="28"/>
                <w:lang w:val="ru-RU"/>
              </w:rPr>
              <w:t xml:space="preserve">Максимальное количество часов занятий в неделю </w:t>
            </w:r>
            <w:r>
              <w:rPr>
                <w:rFonts w:ascii="Times New Roman" w:hAnsi="Times New Roman"/>
                <w:sz w:val="28"/>
                <w:szCs w:val="28"/>
              </w:rPr>
              <w:t xml:space="preserve">(аудиторные </w:t>
            </w:r>
            <w:r>
              <w:rPr>
                <w:rFonts w:ascii="Times New Roman" w:hAnsi="Times New Roman"/>
                <w:sz w:val="28"/>
                <w:szCs w:val="28"/>
                <w:lang w:val="ru-RU"/>
              </w:rPr>
              <w:t>и</w:t>
            </w:r>
            <w:r>
              <w:rPr>
                <w:rFonts w:ascii="Times New Roman" w:hAnsi="Times New Roman"/>
                <w:sz w:val="28"/>
                <w:szCs w:val="28"/>
              </w:rPr>
              <w:t xml:space="preserve"> самостоятельные)</w:t>
            </w:r>
          </w:p>
        </w:tc>
        <w:tc>
          <w:tcPr>
            <w:tcW w:w="2268" w:type="dxa"/>
            <w:tcBorders>
              <w:top w:val="single" w:sz="4" w:space="0" w:color="000000"/>
              <w:left w:val="single" w:sz="4" w:space="0" w:color="000000"/>
              <w:bottom w:val="single" w:sz="4" w:space="0" w:color="000000"/>
            </w:tcBorders>
            <w:shd w:val="clear" w:color="auto" w:fill="auto"/>
          </w:tcPr>
          <w:p w14:paraId="057F6306"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2</w:t>
            </w:r>
          </w:p>
        </w:tc>
        <w:tc>
          <w:tcPr>
            <w:tcW w:w="2165" w:type="dxa"/>
            <w:tcBorders>
              <w:left w:val="single" w:sz="4" w:space="0" w:color="000000"/>
              <w:bottom w:val="single" w:sz="4" w:space="0" w:color="000000"/>
              <w:right w:val="single" w:sz="4" w:space="0" w:color="000000"/>
            </w:tcBorders>
            <w:shd w:val="clear" w:color="auto" w:fill="auto"/>
          </w:tcPr>
          <w:p w14:paraId="03068BA4"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2</w:t>
            </w:r>
          </w:p>
        </w:tc>
      </w:tr>
      <w:tr w:rsidR="00100ACD" w14:paraId="0776179E" w14:textId="77777777" w:rsidTr="00DD4E04">
        <w:trPr>
          <w:trHeight w:val="1022"/>
          <w:jc w:val="center"/>
        </w:trPr>
        <w:tc>
          <w:tcPr>
            <w:tcW w:w="5358" w:type="dxa"/>
            <w:tcBorders>
              <w:top w:val="single" w:sz="4" w:space="0" w:color="000000"/>
              <w:left w:val="single" w:sz="4" w:space="0" w:color="000000"/>
              <w:bottom w:val="single" w:sz="4" w:space="0" w:color="000000"/>
            </w:tcBorders>
            <w:shd w:val="clear" w:color="auto" w:fill="auto"/>
          </w:tcPr>
          <w:p w14:paraId="69D9CF4D" w14:textId="77777777" w:rsidR="00100ACD" w:rsidRDefault="00100ACD" w:rsidP="00BA5597">
            <w:pPr>
              <w:snapToGrid w:val="0"/>
              <w:spacing w:line="360" w:lineRule="auto"/>
              <w:ind w:left="284"/>
              <w:rPr>
                <w:rFonts w:ascii="Times New Roman" w:hAnsi="Times New Roman"/>
                <w:sz w:val="28"/>
                <w:szCs w:val="28"/>
                <w:lang w:val="ru-RU"/>
              </w:rPr>
            </w:pPr>
            <w:r>
              <w:rPr>
                <w:rFonts w:ascii="Times New Roman" w:hAnsi="Times New Roman"/>
                <w:sz w:val="28"/>
                <w:szCs w:val="28"/>
                <w:lang w:val="ru-RU"/>
              </w:rPr>
              <w:t>Общее максимальное количество часов по годам (аудиторные и самостоятельные)</w:t>
            </w:r>
          </w:p>
        </w:tc>
        <w:tc>
          <w:tcPr>
            <w:tcW w:w="2268" w:type="dxa"/>
            <w:tcBorders>
              <w:top w:val="single" w:sz="4" w:space="0" w:color="000000"/>
              <w:left w:val="single" w:sz="4" w:space="0" w:color="000000"/>
              <w:bottom w:val="single" w:sz="4" w:space="0" w:color="000000"/>
            </w:tcBorders>
            <w:shd w:val="clear" w:color="auto" w:fill="auto"/>
          </w:tcPr>
          <w:p w14:paraId="63F29F6D"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64</w:t>
            </w:r>
          </w:p>
        </w:tc>
        <w:tc>
          <w:tcPr>
            <w:tcW w:w="2165" w:type="dxa"/>
            <w:tcBorders>
              <w:left w:val="single" w:sz="4" w:space="0" w:color="000000"/>
              <w:bottom w:val="single" w:sz="4" w:space="0" w:color="000000"/>
              <w:right w:val="single" w:sz="4" w:space="0" w:color="000000"/>
            </w:tcBorders>
            <w:shd w:val="clear" w:color="auto" w:fill="auto"/>
          </w:tcPr>
          <w:p w14:paraId="6DDB0C5C" w14:textId="77777777" w:rsidR="00100ACD" w:rsidRDefault="00100ACD" w:rsidP="00BA5597">
            <w:pPr>
              <w:pStyle w:val="16"/>
              <w:spacing w:line="360" w:lineRule="auto"/>
              <w:ind w:left="284"/>
              <w:jc w:val="center"/>
              <w:rPr>
                <w:rFonts w:ascii="Times New Roman" w:hAnsi="Times New Roman"/>
                <w:sz w:val="28"/>
                <w:szCs w:val="28"/>
                <w:lang w:val="ru-RU"/>
              </w:rPr>
            </w:pPr>
            <w:r>
              <w:rPr>
                <w:rFonts w:ascii="Times New Roman" w:hAnsi="Times New Roman"/>
                <w:sz w:val="28"/>
                <w:szCs w:val="28"/>
                <w:lang w:val="ru-RU"/>
              </w:rPr>
              <w:t>66</w:t>
            </w:r>
          </w:p>
        </w:tc>
      </w:tr>
    </w:tbl>
    <w:p w14:paraId="5874B4FB" w14:textId="77777777" w:rsidR="00100ACD" w:rsidRPr="009D2DA4" w:rsidRDefault="00100ACD" w:rsidP="00BA5597">
      <w:pPr>
        <w:pStyle w:val="Body1"/>
        <w:spacing w:line="360" w:lineRule="auto"/>
        <w:ind w:left="284"/>
        <w:rPr>
          <w:rFonts w:ascii="Times New Roman" w:hAnsi="Times New Roman"/>
          <w:sz w:val="16"/>
          <w:szCs w:val="16"/>
          <w:lang w:val="ru-RU"/>
        </w:rPr>
      </w:pPr>
    </w:p>
    <w:p w14:paraId="104FDDF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lastRenderedPageBreak/>
        <w:t xml:space="preserve">       Объем времени на самостоятельную работу обучающихся по ги</w:t>
      </w:r>
      <w:r w:rsidR="00327B99">
        <w:rPr>
          <w:rFonts w:ascii="Times New Roman" w:hAnsi="Times New Roman"/>
          <w:sz w:val="28"/>
          <w:szCs w:val="28"/>
          <w:lang w:val="ru-RU"/>
        </w:rPr>
        <w:t xml:space="preserve">мнастике определяется с учетом </w:t>
      </w:r>
      <w:r>
        <w:rPr>
          <w:rFonts w:ascii="Times New Roman" w:hAnsi="Times New Roman"/>
          <w:sz w:val="28"/>
          <w:szCs w:val="28"/>
          <w:lang w:val="ru-RU"/>
        </w:rPr>
        <w:t>индивидуальных способностей учеников.</w:t>
      </w:r>
    </w:p>
    <w:p w14:paraId="630261CE" w14:textId="77777777" w:rsidR="00100ACD" w:rsidRDefault="00100ACD" w:rsidP="00BA5597">
      <w:pPr>
        <w:spacing w:line="360" w:lineRule="auto"/>
        <w:ind w:left="284"/>
        <w:rPr>
          <w:rFonts w:ascii="Times New Roman" w:hAnsi="Times New Roman"/>
          <w:i/>
          <w:sz w:val="28"/>
          <w:szCs w:val="28"/>
          <w:lang w:val="ru-RU"/>
        </w:rPr>
      </w:pPr>
      <w:r>
        <w:rPr>
          <w:rFonts w:ascii="Times New Roman" w:hAnsi="Times New Roman"/>
          <w:i/>
          <w:sz w:val="28"/>
          <w:szCs w:val="28"/>
          <w:lang w:val="ru-RU"/>
        </w:rPr>
        <w:t>Виды  внеаудиторной  работы:</w:t>
      </w:r>
    </w:p>
    <w:p w14:paraId="6D6F1451"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выполнение  домашнего  задания в виде комплекса специальных физических </w:t>
      </w:r>
      <w:r w:rsidR="00997AA1">
        <w:rPr>
          <w:rFonts w:ascii="Times New Roman" w:hAnsi="Times New Roman"/>
          <w:sz w:val="28"/>
          <w:szCs w:val="28"/>
          <w:lang w:val="ru-RU"/>
        </w:rPr>
        <w:t>упражнений на развитие опорно-</w:t>
      </w:r>
      <w:r w:rsidR="00063A3C">
        <w:rPr>
          <w:rFonts w:ascii="Times New Roman" w:hAnsi="Times New Roman"/>
          <w:sz w:val="28"/>
          <w:szCs w:val="28"/>
          <w:lang w:val="ru-RU"/>
        </w:rPr>
        <w:t xml:space="preserve">двигательного аппарата. </w:t>
      </w:r>
    </w:p>
    <w:p w14:paraId="596B6AA0"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Реализация программы по гимнастике обеспечивается консультациями для  обучающихся,  которые проводятся с целью под</w:t>
      </w:r>
      <w:r w:rsidR="005133F4">
        <w:rPr>
          <w:rFonts w:ascii="Times New Roman" w:hAnsi="Times New Roman"/>
          <w:color w:val="000000"/>
          <w:sz w:val="28"/>
          <w:szCs w:val="28"/>
          <w:lang w:val="ru-RU"/>
        </w:rPr>
        <w:t xml:space="preserve">готовки  к контрольным урокам  </w:t>
      </w:r>
      <w:r>
        <w:rPr>
          <w:rFonts w:ascii="Times New Roman" w:hAnsi="Times New Roman"/>
          <w:color w:val="000000"/>
          <w:sz w:val="28"/>
          <w:szCs w:val="28"/>
          <w:lang w:val="ru-RU"/>
        </w:rPr>
        <w:t xml:space="preserve">по усмотрению  образовательного учреждения. Консультации могут проводиться рассредоточено или в счет резерва учебного времени. </w:t>
      </w:r>
    </w:p>
    <w:p w14:paraId="08E65811"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Самостоятельные занятия должны быть регулярными и систематическими.</w:t>
      </w:r>
    </w:p>
    <w:p w14:paraId="07CD32C9"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Аудиторная нагрузка по учебному предмету «Гимнастика» распределяется по годам обучения с учетом общего объема аудиторного времени, предусмотренного на учебный предмет ФГТ.</w:t>
      </w:r>
    </w:p>
    <w:p w14:paraId="6621FBBE" w14:textId="77777777" w:rsidR="00570BF7" w:rsidRDefault="00570BF7" w:rsidP="00BA5597">
      <w:pPr>
        <w:pStyle w:val="Body1"/>
        <w:spacing w:line="360" w:lineRule="auto"/>
        <w:ind w:left="284"/>
        <w:jc w:val="both"/>
        <w:rPr>
          <w:rFonts w:ascii="Times New Roman" w:hAnsi="Times New Roman"/>
          <w:sz w:val="28"/>
          <w:szCs w:val="28"/>
          <w:lang w:val="ru-RU"/>
        </w:rPr>
      </w:pPr>
    </w:p>
    <w:p w14:paraId="40C3A71A" w14:textId="77777777" w:rsidR="00100ACD" w:rsidRDefault="00100ACD" w:rsidP="00BA5597">
      <w:pPr>
        <w:pStyle w:val="Body1"/>
        <w:spacing w:line="360" w:lineRule="auto"/>
        <w:ind w:left="284"/>
        <w:jc w:val="both"/>
        <w:rPr>
          <w:rFonts w:ascii="Times New Roman" w:hAnsi="Times New Roman"/>
          <w:sz w:val="28"/>
          <w:szCs w:val="28"/>
          <w:lang w:val="ru-RU"/>
        </w:rPr>
      </w:pPr>
    </w:p>
    <w:p w14:paraId="2CEE6CAF" w14:textId="77777777" w:rsidR="00100ACD" w:rsidRDefault="00100ACD" w:rsidP="00BA5597">
      <w:pPr>
        <w:pStyle w:val="16"/>
        <w:numPr>
          <w:ilvl w:val="0"/>
          <w:numId w:val="3"/>
        </w:numPr>
        <w:spacing w:line="360" w:lineRule="auto"/>
        <w:ind w:left="284" w:firstLine="0"/>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14:paraId="51CC400D" w14:textId="77777777" w:rsidR="00100ACD" w:rsidRDefault="00100ACD" w:rsidP="00BA5597">
      <w:pPr>
        <w:pStyle w:val="16"/>
        <w:spacing w:line="360" w:lineRule="auto"/>
        <w:ind w:left="284"/>
        <w:jc w:val="both"/>
        <w:rPr>
          <w:rFonts w:ascii="Times New Roman" w:hAnsi="Times New Roman"/>
          <w:sz w:val="28"/>
          <w:szCs w:val="28"/>
          <w:lang w:val="ru-RU"/>
        </w:rPr>
      </w:pPr>
      <w:r>
        <w:rPr>
          <w:rFonts w:ascii="Times New Roman" w:hAnsi="Times New Roman"/>
          <w:sz w:val="28"/>
          <w:szCs w:val="28"/>
          <w:lang w:val="ru-RU"/>
        </w:rPr>
        <w:t>Настоящая программа отражает разнообразие специальных упражнений для выработки большого числа новых  все усложняющихся двигательных навыков, а также возможность индивидуального подхода к каждому ученику</w:t>
      </w:r>
    </w:p>
    <w:p w14:paraId="23C221B2" w14:textId="77777777" w:rsidR="00100ACD" w:rsidRDefault="00063A3C" w:rsidP="00BA5597">
      <w:pPr>
        <w:pStyle w:val="16"/>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sidR="00100ACD">
        <w:rPr>
          <w:rFonts w:ascii="Times New Roman" w:hAnsi="Times New Roman"/>
          <w:sz w:val="28"/>
          <w:szCs w:val="28"/>
          <w:lang w:val="ru-RU"/>
        </w:rPr>
        <w:t xml:space="preserve">Преподаватель в работе  должен учитывать, что большинство упражнений предназначаются для  исполнения, а остальные - для работы в классе или просто ознакомления. Следовательно, преподаватель может устанавливать степень завершенности работы по освоению движений гимнастики. </w:t>
      </w:r>
    </w:p>
    <w:p w14:paraId="69935D83"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В  гимнастике требуются  определенные навыки  владения   своим телом такие  как:</w:t>
      </w:r>
    </w:p>
    <w:p w14:paraId="55775F1A" w14:textId="77777777" w:rsidR="00100ACD" w:rsidRDefault="00100ACD" w:rsidP="00BA5597">
      <w:pPr>
        <w:pStyle w:val="Body1"/>
        <w:numPr>
          <w:ilvl w:val="0"/>
          <w:numId w:val="4"/>
        </w:numPr>
        <w:tabs>
          <w:tab w:val="left" w:pos="993"/>
          <w:tab w:val="left" w:pos="2552"/>
        </w:tabs>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ловкость;</w:t>
      </w:r>
    </w:p>
    <w:p w14:paraId="5F885397" w14:textId="77777777" w:rsidR="00100ACD" w:rsidRPr="00511A94" w:rsidRDefault="00100ACD" w:rsidP="00BA5597">
      <w:pPr>
        <w:pStyle w:val="Body1"/>
        <w:numPr>
          <w:ilvl w:val="0"/>
          <w:numId w:val="4"/>
        </w:numPr>
        <w:tabs>
          <w:tab w:val="left" w:pos="993"/>
          <w:tab w:val="left" w:pos="2552"/>
        </w:tabs>
        <w:spacing w:line="360" w:lineRule="auto"/>
        <w:ind w:left="284" w:firstLine="0"/>
        <w:jc w:val="both"/>
        <w:rPr>
          <w:rFonts w:ascii="Times New Roman" w:hAnsi="Times New Roman"/>
          <w:color w:val="auto"/>
          <w:sz w:val="28"/>
          <w:szCs w:val="28"/>
          <w:lang w:val="ru-RU"/>
        </w:rPr>
      </w:pPr>
      <w:r w:rsidRPr="00511A94">
        <w:rPr>
          <w:rFonts w:ascii="Times New Roman" w:hAnsi="Times New Roman"/>
          <w:color w:val="auto"/>
          <w:sz w:val="28"/>
          <w:szCs w:val="28"/>
          <w:lang w:val="ru-RU"/>
        </w:rPr>
        <w:t xml:space="preserve">гибкость; </w:t>
      </w:r>
    </w:p>
    <w:p w14:paraId="0BFBBE52" w14:textId="77777777" w:rsidR="00100ACD" w:rsidRDefault="00100ACD" w:rsidP="00BA5597">
      <w:pPr>
        <w:pStyle w:val="Body1"/>
        <w:numPr>
          <w:ilvl w:val="0"/>
          <w:numId w:val="4"/>
        </w:numPr>
        <w:tabs>
          <w:tab w:val="left" w:pos="993"/>
          <w:tab w:val="left" w:pos="2552"/>
        </w:tabs>
        <w:spacing w:line="360" w:lineRule="auto"/>
        <w:ind w:left="284" w:firstLine="0"/>
        <w:jc w:val="both"/>
        <w:rPr>
          <w:rFonts w:ascii="Times New Roman" w:hAnsi="Times New Roman"/>
          <w:color w:val="auto"/>
          <w:sz w:val="28"/>
          <w:szCs w:val="28"/>
          <w:lang w:val="ru-RU"/>
        </w:rPr>
      </w:pPr>
      <w:r w:rsidRPr="00511A94">
        <w:rPr>
          <w:rFonts w:ascii="Times New Roman" w:hAnsi="Times New Roman"/>
          <w:color w:val="auto"/>
          <w:sz w:val="28"/>
          <w:szCs w:val="28"/>
          <w:lang w:val="ru-RU"/>
        </w:rPr>
        <w:t>сила мышц;</w:t>
      </w:r>
    </w:p>
    <w:p w14:paraId="53C109EF" w14:textId="77777777" w:rsidR="00A9559E" w:rsidRPr="00511A94" w:rsidRDefault="00A9559E" w:rsidP="00A9559E">
      <w:pPr>
        <w:pStyle w:val="Body1"/>
        <w:tabs>
          <w:tab w:val="left" w:pos="993"/>
          <w:tab w:val="left" w:pos="2552"/>
        </w:tabs>
        <w:spacing w:line="360" w:lineRule="auto"/>
        <w:ind w:left="284"/>
        <w:jc w:val="both"/>
        <w:rPr>
          <w:rFonts w:ascii="Times New Roman" w:hAnsi="Times New Roman"/>
          <w:color w:val="auto"/>
          <w:sz w:val="28"/>
          <w:szCs w:val="28"/>
          <w:lang w:val="ru-RU"/>
        </w:rPr>
      </w:pPr>
    </w:p>
    <w:p w14:paraId="2FA6EDDE" w14:textId="77777777" w:rsidR="00100ACD" w:rsidRPr="00511A94" w:rsidRDefault="00100ACD" w:rsidP="00BA5597">
      <w:pPr>
        <w:pStyle w:val="Body1"/>
        <w:numPr>
          <w:ilvl w:val="0"/>
          <w:numId w:val="4"/>
        </w:numPr>
        <w:tabs>
          <w:tab w:val="left" w:pos="993"/>
          <w:tab w:val="left" w:pos="2552"/>
        </w:tabs>
        <w:spacing w:line="360" w:lineRule="auto"/>
        <w:ind w:left="284" w:firstLine="0"/>
        <w:jc w:val="both"/>
        <w:rPr>
          <w:rFonts w:ascii="Times New Roman" w:hAnsi="Times New Roman"/>
          <w:color w:val="auto"/>
          <w:sz w:val="28"/>
          <w:szCs w:val="28"/>
          <w:lang w:val="ru-RU"/>
        </w:rPr>
      </w:pPr>
      <w:r w:rsidRPr="00511A94">
        <w:rPr>
          <w:rFonts w:ascii="Times New Roman" w:hAnsi="Times New Roman"/>
          <w:color w:val="auto"/>
          <w:sz w:val="28"/>
          <w:szCs w:val="28"/>
          <w:lang w:val="ru-RU"/>
        </w:rPr>
        <w:t>быстрота реакции;</w:t>
      </w:r>
    </w:p>
    <w:p w14:paraId="32002189" w14:textId="77777777" w:rsidR="00100ACD" w:rsidRDefault="00100ACD" w:rsidP="00BA5597">
      <w:pPr>
        <w:pStyle w:val="Body1"/>
        <w:numPr>
          <w:ilvl w:val="0"/>
          <w:numId w:val="4"/>
        </w:numPr>
        <w:tabs>
          <w:tab w:val="left" w:pos="993"/>
          <w:tab w:val="left" w:pos="2552"/>
        </w:tabs>
        <w:spacing w:line="360" w:lineRule="auto"/>
        <w:ind w:left="284" w:firstLine="0"/>
        <w:jc w:val="both"/>
        <w:rPr>
          <w:rFonts w:ascii="Times New Roman" w:hAnsi="Times New Roman"/>
          <w:color w:val="0D0D0D"/>
          <w:sz w:val="28"/>
          <w:szCs w:val="28"/>
          <w:lang w:val="ru-RU"/>
        </w:rPr>
      </w:pPr>
      <w:r w:rsidRPr="00511A94">
        <w:rPr>
          <w:rFonts w:ascii="Times New Roman" w:hAnsi="Times New Roman"/>
          <w:color w:val="auto"/>
          <w:sz w:val="28"/>
          <w:szCs w:val="28"/>
          <w:lang w:val="ru-RU"/>
        </w:rPr>
        <w:t>координация движений</w:t>
      </w:r>
      <w:r>
        <w:rPr>
          <w:rFonts w:ascii="Times New Roman" w:hAnsi="Times New Roman"/>
          <w:color w:val="0D0D0D"/>
          <w:sz w:val="28"/>
          <w:szCs w:val="28"/>
          <w:lang w:val="ru-RU"/>
        </w:rPr>
        <w:t>.</w:t>
      </w:r>
    </w:p>
    <w:p w14:paraId="4A134DF9" w14:textId="77777777" w:rsidR="00116980" w:rsidRDefault="00116980" w:rsidP="00A245FF">
      <w:pPr>
        <w:pStyle w:val="Body1"/>
        <w:spacing w:line="360" w:lineRule="auto"/>
        <w:jc w:val="both"/>
        <w:rPr>
          <w:rFonts w:ascii="Times New Roman" w:hAnsi="Times New Roman"/>
          <w:sz w:val="28"/>
          <w:szCs w:val="28"/>
          <w:lang w:val="ru-RU"/>
        </w:rPr>
      </w:pPr>
    </w:p>
    <w:p w14:paraId="61A3350D" w14:textId="77777777" w:rsidR="00100ACD" w:rsidRDefault="00100ACD" w:rsidP="00BA5597">
      <w:pPr>
        <w:pStyle w:val="Body1"/>
        <w:spacing w:line="360" w:lineRule="auto"/>
        <w:ind w:left="284"/>
        <w:jc w:val="both"/>
        <w:rPr>
          <w:rFonts w:ascii="Times New Roman" w:hAnsi="Times New Roman"/>
          <w:b/>
          <w:sz w:val="28"/>
          <w:szCs w:val="28"/>
          <w:lang w:val="ru-RU"/>
        </w:rPr>
      </w:pPr>
      <w:r>
        <w:rPr>
          <w:rFonts w:ascii="Times New Roman" w:hAnsi="Times New Roman"/>
          <w:b/>
          <w:sz w:val="28"/>
          <w:szCs w:val="28"/>
          <w:lang w:val="ru-RU"/>
        </w:rPr>
        <w:t>Срок обучения – 8 лет</w:t>
      </w:r>
    </w:p>
    <w:p w14:paraId="4D372DA1" w14:textId="77777777" w:rsidR="00100ACD" w:rsidRDefault="00100ACD" w:rsidP="00BA5597">
      <w:pPr>
        <w:pStyle w:val="Body1"/>
        <w:spacing w:line="360" w:lineRule="auto"/>
        <w:ind w:left="284"/>
        <w:jc w:val="both"/>
        <w:rPr>
          <w:rFonts w:ascii="Times New Roman" w:hAnsi="Times New Roman"/>
          <w:b/>
          <w:sz w:val="28"/>
          <w:szCs w:val="28"/>
          <w:lang w:val="ru-RU"/>
        </w:rPr>
      </w:pPr>
      <w:r>
        <w:rPr>
          <w:rFonts w:ascii="Times New Roman" w:hAnsi="Times New Roman"/>
          <w:b/>
          <w:sz w:val="28"/>
          <w:szCs w:val="28"/>
          <w:lang w:val="ru-RU"/>
        </w:rPr>
        <w:t xml:space="preserve">1 класс  </w:t>
      </w:r>
    </w:p>
    <w:p w14:paraId="58DE67A2" w14:textId="77777777" w:rsidR="00100ACD" w:rsidRDefault="00100ACD" w:rsidP="00BA5597">
      <w:pPr>
        <w:spacing w:line="360" w:lineRule="auto"/>
        <w:ind w:left="284"/>
        <w:jc w:val="both"/>
        <w:rPr>
          <w:rFonts w:ascii="Times New Roman" w:hAnsi="Times New Roman"/>
          <w:sz w:val="28"/>
          <w:szCs w:val="28"/>
          <w:lang w:val="ru-RU"/>
        </w:rPr>
      </w:pPr>
      <w:r w:rsidRPr="00716F15">
        <w:rPr>
          <w:rFonts w:ascii="Times New Roman" w:hAnsi="Times New Roman"/>
          <w:b/>
          <w:i/>
          <w:sz w:val="28"/>
          <w:szCs w:val="28"/>
          <w:lang w:val="ru-RU"/>
        </w:rPr>
        <w:t>Цель:</w:t>
      </w:r>
      <w:r>
        <w:rPr>
          <w:rFonts w:ascii="Times New Roman" w:hAnsi="Times New Roman"/>
          <w:sz w:val="28"/>
          <w:szCs w:val="28"/>
          <w:lang w:val="ru-RU"/>
        </w:rPr>
        <w:t xml:space="preserve">  ознакомление учащихся с</w:t>
      </w:r>
      <w:r>
        <w:rPr>
          <w:rFonts w:ascii="Times New Roman" w:hAnsi="Times New Roman"/>
          <w:b/>
          <w:sz w:val="28"/>
          <w:szCs w:val="28"/>
          <w:lang w:val="ru-RU"/>
        </w:rPr>
        <w:t xml:space="preserve"> </w:t>
      </w:r>
      <w:r>
        <w:rPr>
          <w:rFonts w:ascii="Times New Roman" w:hAnsi="Times New Roman"/>
          <w:sz w:val="28"/>
          <w:szCs w:val="28"/>
          <w:lang w:val="ru-RU"/>
        </w:rPr>
        <w:t>работой опорно-двигательного аппарата, укрепление общеф</w:t>
      </w:r>
      <w:r w:rsidR="00716F15">
        <w:rPr>
          <w:rFonts w:ascii="Times New Roman" w:hAnsi="Times New Roman"/>
          <w:sz w:val="28"/>
          <w:szCs w:val="28"/>
          <w:lang w:val="ru-RU"/>
        </w:rPr>
        <w:t xml:space="preserve">изического состояния учащихся. </w:t>
      </w:r>
    </w:p>
    <w:p w14:paraId="673A8C23" w14:textId="77777777" w:rsidR="00100ACD" w:rsidRPr="00716F15" w:rsidRDefault="00100ACD" w:rsidP="00BA5597">
      <w:pPr>
        <w:spacing w:line="360" w:lineRule="auto"/>
        <w:ind w:left="284"/>
        <w:jc w:val="both"/>
        <w:rPr>
          <w:rFonts w:ascii="Times New Roman" w:hAnsi="Times New Roman"/>
          <w:b/>
          <w:i/>
          <w:iCs/>
          <w:sz w:val="28"/>
          <w:szCs w:val="28"/>
          <w:lang w:val="ru-RU"/>
        </w:rPr>
      </w:pPr>
      <w:r w:rsidRPr="00716F15">
        <w:rPr>
          <w:rFonts w:ascii="Times New Roman" w:hAnsi="Times New Roman"/>
          <w:b/>
          <w:i/>
          <w:iCs/>
          <w:sz w:val="28"/>
          <w:szCs w:val="28"/>
          <w:lang w:val="ru-RU"/>
        </w:rPr>
        <w:t>Задачи:</w:t>
      </w:r>
    </w:p>
    <w:p w14:paraId="4C1F163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укрепление общефизического состояния учащихся;</w:t>
      </w:r>
    </w:p>
    <w:p w14:paraId="5FA3633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развитие элементарных навыков координации;</w:t>
      </w:r>
    </w:p>
    <w:p w14:paraId="1A211F4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развитие выворотности ног при помощи специальных упражнений, которые помогут учащимся овладеть  основными позициями  классического танца;</w:t>
      </w:r>
    </w:p>
    <w:p w14:paraId="03B99D6B" w14:textId="77777777" w:rsidR="00100ACD" w:rsidRDefault="00100ACD" w:rsidP="00BA5597">
      <w:pPr>
        <w:pStyle w:val="Body1"/>
        <w:spacing w:line="360" w:lineRule="auto"/>
        <w:ind w:left="284"/>
        <w:jc w:val="both"/>
        <w:rPr>
          <w:rFonts w:ascii="Times New Roman" w:hAnsi="Times New Roman"/>
          <w:b/>
          <w:sz w:val="28"/>
          <w:szCs w:val="28"/>
          <w:lang w:val="ru-RU"/>
        </w:rPr>
      </w:pPr>
    </w:p>
    <w:p w14:paraId="02D8D550" w14:textId="77777777" w:rsidR="00100ACD" w:rsidRDefault="00570BF7" w:rsidP="00570BF7">
      <w:pPr>
        <w:pStyle w:val="Body1"/>
        <w:spacing w:line="360" w:lineRule="auto"/>
        <w:ind w:left="284"/>
        <w:jc w:val="center"/>
        <w:rPr>
          <w:rFonts w:ascii="Times New Roman" w:hAnsi="Times New Roman"/>
          <w:b/>
          <w:sz w:val="28"/>
          <w:szCs w:val="28"/>
          <w:lang w:val="ru-RU"/>
        </w:rPr>
      </w:pPr>
      <w:r>
        <w:rPr>
          <w:rFonts w:ascii="Times New Roman" w:hAnsi="Times New Roman"/>
          <w:b/>
          <w:sz w:val="28"/>
          <w:szCs w:val="28"/>
          <w:lang w:val="ru-RU"/>
        </w:rPr>
        <w:t>1 класс</w:t>
      </w:r>
    </w:p>
    <w:p w14:paraId="537BFD75"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1.Упражнения для стоп</w:t>
      </w:r>
    </w:p>
    <w:p w14:paraId="56B74F7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Шаги:  а) на всей стопе;  б) на полупальцах.</w:t>
      </w:r>
    </w:p>
    <w:p w14:paraId="5170708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2. Сидя на полу, сократить 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w:t>
      </w:r>
    </w:p>
    <w:p w14:paraId="6199E54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Лежа на спине, круговые движения стопами: вытянуть стопы по </w:t>
      </w:r>
      <w:r>
        <w:rPr>
          <w:rFonts w:ascii="Times New Roman" w:hAnsi="Times New Roman"/>
          <w:i/>
          <w:iCs/>
          <w:sz w:val="28"/>
          <w:szCs w:val="28"/>
        </w:rPr>
        <w:t>VI</w:t>
      </w:r>
      <w:r>
        <w:rPr>
          <w:rFonts w:ascii="Times New Roman" w:hAnsi="Times New Roman"/>
          <w:i/>
          <w:iCs/>
          <w:sz w:val="28"/>
          <w:szCs w:val="28"/>
          <w:lang w:val="ru-RU"/>
        </w:rPr>
        <w:t xml:space="preserve"> позиции, сократить по </w:t>
      </w:r>
      <w:r>
        <w:rPr>
          <w:rFonts w:ascii="Times New Roman" w:hAnsi="Times New Roman"/>
          <w:i/>
          <w:iCs/>
          <w:sz w:val="28"/>
          <w:szCs w:val="28"/>
        </w:rPr>
        <w:t>VI</w:t>
      </w:r>
      <w:r>
        <w:rPr>
          <w:rFonts w:ascii="Times New Roman" w:hAnsi="Times New Roman"/>
          <w:i/>
          <w:iCs/>
          <w:sz w:val="28"/>
          <w:szCs w:val="28"/>
          <w:lang w:val="ru-RU"/>
        </w:rPr>
        <w:t xml:space="preserve"> позиции, медленно развернуть стопы так, чтобы мизинцы коснулись пола (сокращенная 1 позиция), вытянуть стопы по 1 позиции.</w:t>
      </w:r>
    </w:p>
    <w:p w14:paraId="67FCABE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4. </w:t>
      </w:r>
      <w:r>
        <w:rPr>
          <w:rFonts w:ascii="Times New Roman" w:hAnsi="Times New Roman"/>
          <w:i/>
          <w:iCs/>
          <w:sz w:val="28"/>
          <w:szCs w:val="28"/>
        </w:rPr>
        <w:t>Releve</w:t>
      </w:r>
      <w:r>
        <w:rPr>
          <w:rFonts w:ascii="Times New Roman" w:hAnsi="Times New Roman"/>
          <w:i/>
          <w:iCs/>
          <w:sz w:val="28"/>
          <w:szCs w:val="28"/>
          <w:lang w:val="ru-RU"/>
        </w:rPr>
        <w:t xml:space="preserve">  на полу - пальцах в  </w:t>
      </w:r>
      <w:r>
        <w:rPr>
          <w:rFonts w:ascii="Times New Roman" w:hAnsi="Times New Roman"/>
          <w:i/>
          <w:iCs/>
          <w:sz w:val="28"/>
          <w:szCs w:val="28"/>
        </w:rPr>
        <w:t>VI</w:t>
      </w:r>
      <w:r w:rsidR="00716F15">
        <w:rPr>
          <w:rFonts w:ascii="Times New Roman" w:hAnsi="Times New Roman"/>
          <w:i/>
          <w:iCs/>
          <w:sz w:val="28"/>
          <w:szCs w:val="28"/>
          <w:lang w:val="ru-RU"/>
        </w:rPr>
        <w:t xml:space="preserve"> позиции  у станка;</w:t>
      </w:r>
    </w:p>
    <w:p w14:paraId="635BAD15" w14:textId="77777777" w:rsidR="00E9527C" w:rsidRDefault="00E9527C" w:rsidP="00BA5597">
      <w:pPr>
        <w:spacing w:line="360" w:lineRule="auto"/>
        <w:ind w:left="284"/>
        <w:jc w:val="both"/>
        <w:rPr>
          <w:rFonts w:ascii="Times New Roman" w:hAnsi="Times New Roman"/>
          <w:i/>
          <w:iCs/>
          <w:sz w:val="28"/>
          <w:szCs w:val="28"/>
          <w:lang w:val="ru-RU"/>
        </w:rPr>
      </w:pPr>
      <w:r w:rsidRPr="00E9527C">
        <w:rPr>
          <w:rFonts w:ascii="Times New Roman" w:hAnsi="Times New Roman"/>
          <w:i/>
          <w:iCs/>
          <w:sz w:val="28"/>
          <w:szCs w:val="28"/>
          <w:lang w:val="ru-RU"/>
        </w:rPr>
        <w:t>5</w:t>
      </w:r>
      <w:r>
        <w:rPr>
          <w:rFonts w:ascii="Times New Roman" w:hAnsi="Times New Roman"/>
          <w:i/>
          <w:iCs/>
          <w:sz w:val="28"/>
          <w:szCs w:val="28"/>
          <w:lang w:val="ru-RU"/>
        </w:rPr>
        <w:t>. Из положения - сидя на пятках, подняться на пальцы (подъем должен "вывалиться"), перейти на полупальцы, опустить пятки на пол. Все сделать в обратном порядке и вернуться в исходное положение.</w:t>
      </w:r>
    </w:p>
    <w:p w14:paraId="4F0BFB9C" w14:textId="77777777" w:rsidR="00E9527C" w:rsidRDefault="00E9527C" w:rsidP="00BA5597">
      <w:pPr>
        <w:spacing w:line="360" w:lineRule="auto"/>
        <w:ind w:left="284"/>
        <w:jc w:val="both"/>
        <w:rPr>
          <w:rFonts w:ascii="Times New Roman" w:hAnsi="Times New Roman"/>
          <w:i/>
          <w:iCs/>
          <w:sz w:val="28"/>
          <w:szCs w:val="28"/>
          <w:lang w:val="ru-RU"/>
        </w:rPr>
      </w:pPr>
      <w:r w:rsidRPr="00E9527C">
        <w:rPr>
          <w:rFonts w:ascii="Times New Roman" w:hAnsi="Times New Roman"/>
          <w:i/>
          <w:iCs/>
          <w:sz w:val="28"/>
          <w:szCs w:val="28"/>
          <w:lang w:val="ru-RU"/>
        </w:rPr>
        <w:t>6</w:t>
      </w:r>
      <w:r>
        <w:rPr>
          <w:rFonts w:ascii="Times New Roman" w:hAnsi="Times New Roman"/>
          <w:i/>
          <w:iCs/>
          <w:sz w:val="28"/>
          <w:szCs w:val="28"/>
          <w:lang w:val="ru-RU"/>
        </w:rPr>
        <w:t>. Сидя на пятках, спина круглая, перейти в положение - сидя на подъем, руки опираются около стоп.</w:t>
      </w:r>
    </w:p>
    <w:p w14:paraId="19C0689D" w14:textId="77777777" w:rsidR="00E9527C" w:rsidRDefault="00E9527C" w:rsidP="00BA5597">
      <w:pPr>
        <w:spacing w:line="360" w:lineRule="auto"/>
        <w:ind w:left="284"/>
        <w:jc w:val="both"/>
        <w:rPr>
          <w:rFonts w:ascii="Times New Roman" w:hAnsi="Times New Roman"/>
          <w:i/>
          <w:iCs/>
          <w:sz w:val="28"/>
          <w:szCs w:val="28"/>
          <w:lang w:val="ru-RU"/>
        </w:rPr>
      </w:pPr>
      <w:r w:rsidRPr="00E9527C">
        <w:rPr>
          <w:rFonts w:ascii="Times New Roman" w:hAnsi="Times New Roman"/>
          <w:i/>
          <w:iCs/>
          <w:sz w:val="28"/>
          <w:szCs w:val="28"/>
          <w:lang w:val="ru-RU"/>
        </w:rPr>
        <w:lastRenderedPageBreak/>
        <w:t>7</w:t>
      </w:r>
      <w:r>
        <w:rPr>
          <w:rFonts w:ascii="Times New Roman" w:hAnsi="Times New Roman"/>
          <w:i/>
          <w:iCs/>
          <w:sz w:val="28"/>
          <w:szCs w:val="28"/>
          <w:lang w:val="ru-RU"/>
        </w:rPr>
        <w:t>. Лицом к станку: из 1 позиции поставить правую ногу на "полупальцы" (колено находится в выворотном положении), перевести ногу "на пальцы» и вернуть ногу в исходную позицию.</w:t>
      </w:r>
    </w:p>
    <w:p w14:paraId="057A19D1"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2. Упражнения на выворотность</w:t>
      </w:r>
    </w:p>
    <w:p w14:paraId="383D250B"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1.Лежа на спине развернуть ноги из </w:t>
      </w:r>
      <w:r>
        <w:rPr>
          <w:rFonts w:ascii="Times New Roman" w:hAnsi="Times New Roman"/>
          <w:i/>
          <w:iCs/>
          <w:sz w:val="28"/>
          <w:szCs w:val="28"/>
        </w:rPr>
        <w:t>VI</w:t>
      </w:r>
      <w:r>
        <w:rPr>
          <w:rFonts w:ascii="Times New Roman" w:hAnsi="Times New Roman"/>
          <w:i/>
          <w:iCs/>
          <w:sz w:val="28"/>
          <w:szCs w:val="28"/>
          <w:lang w:val="ru-RU"/>
        </w:rPr>
        <w:t xml:space="preserve"> позиции в 1.</w:t>
      </w:r>
    </w:p>
    <w:p w14:paraId="1CC2E0BA"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Лягушка": а) сидя, б)  лежа на спине, в)  лежа на животе;</w:t>
      </w:r>
    </w:p>
    <w:p w14:paraId="7B340F3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г) сидя на полу -  руки продеть с внутренней стороны голени и, сцепив кисти в "замок", подтянуть стопы к себе, при этом выпрямить корпус, колени </w:t>
      </w:r>
      <w:r w:rsidR="00716F15">
        <w:rPr>
          <w:rFonts w:ascii="Times New Roman" w:hAnsi="Times New Roman"/>
          <w:i/>
          <w:iCs/>
          <w:sz w:val="28"/>
          <w:szCs w:val="28"/>
          <w:lang w:val="ru-RU"/>
        </w:rPr>
        <w:t>максимально отвести от корпуса.</w:t>
      </w:r>
    </w:p>
    <w:p w14:paraId="1738B468" w14:textId="77777777" w:rsidR="00A3628E" w:rsidRDefault="00A3628E" w:rsidP="00BA5597">
      <w:pPr>
        <w:spacing w:line="360" w:lineRule="auto"/>
        <w:ind w:left="284"/>
        <w:jc w:val="both"/>
        <w:rPr>
          <w:rFonts w:ascii="Times New Roman" w:hAnsi="Times New Roman"/>
          <w:i/>
          <w:iCs/>
          <w:sz w:val="28"/>
          <w:szCs w:val="28"/>
          <w:lang w:val="ru-RU"/>
        </w:rPr>
      </w:pPr>
      <w:r w:rsidRPr="00A3628E">
        <w:rPr>
          <w:rFonts w:ascii="Times New Roman" w:hAnsi="Times New Roman"/>
          <w:i/>
          <w:iCs/>
          <w:sz w:val="28"/>
          <w:szCs w:val="28"/>
          <w:lang w:val="ru-RU"/>
        </w:rPr>
        <w:t>3</w:t>
      </w:r>
      <w:r>
        <w:rPr>
          <w:rFonts w:ascii="Times New Roman" w:hAnsi="Times New Roman"/>
          <w:i/>
          <w:iCs/>
          <w:sz w:val="28"/>
          <w:szCs w:val="28"/>
          <w:lang w:val="ru-RU"/>
        </w:rPr>
        <w:t>. Сидя у стены: согнуть ноги в коленях, подтянуть их к груди. Захватить носки стоп руками так, чтобы они сохраняли 1 позицию,  и выпрямить ноги вперед.</w:t>
      </w:r>
    </w:p>
    <w:p w14:paraId="756DC455" w14:textId="77777777" w:rsidR="00A3628E" w:rsidRDefault="00A3628E" w:rsidP="00BA5597">
      <w:pPr>
        <w:spacing w:line="360" w:lineRule="auto"/>
        <w:ind w:left="284"/>
        <w:jc w:val="both"/>
        <w:rPr>
          <w:rFonts w:ascii="Times New Roman" w:hAnsi="Times New Roman"/>
          <w:i/>
          <w:iCs/>
          <w:sz w:val="28"/>
          <w:szCs w:val="28"/>
          <w:lang w:val="ru-RU"/>
        </w:rPr>
      </w:pPr>
      <w:r w:rsidRPr="00A3628E">
        <w:rPr>
          <w:rFonts w:ascii="Times New Roman" w:hAnsi="Times New Roman"/>
          <w:i/>
          <w:iCs/>
          <w:sz w:val="28"/>
          <w:szCs w:val="28"/>
          <w:lang w:val="ru-RU"/>
        </w:rPr>
        <w:t>4</w:t>
      </w:r>
      <w:r>
        <w:rPr>
          <w:rFonts w:ascii="Times New Roman" w:hAnsi="Times New Roman"/>
          <w:i/>
          <w:iCs/>
          <w:sz w:val="28"/>
          <w:szCs w:val="28"/>
          <w:lang w:val="ru-RU"/>
        </w:rPr>
        <w:t>. Лежа на спине, подъем ног на 90º по 1 позиции с одновременным сокращением и вытягиванием стоп.</w:t>
      </w:r>
    </w:p>
    <w:p w14:paraId="0F11E6D2"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 Упражнения на гибкость вперед</w:t>
      </w:r>
    </w:p>
    <w:p w14:paraId="3CD0B62B"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1."Складочка" по </w:t>
      </w:r>
      <w:r>
        <w:rPr>
          <w:rFonts w:ascii="Times New Roman" w:hAnsi="Times New Roman"/>
          <w:i/>
          <w:iCs/>
          <w:sz w:val="28"/>
          <w:szCs w:val="28"/>
        </w:rPr>
        <w:t>VI</w:t>
      </w:r>
      <w:r>
        <w:rPr>
          <w:rFonts w:ascii="Times New Roman" w:hAnsi="Times New Roman"/>
          <w:i/>
          <w:iCs/>
          <w:sz w:val="28"/>
          <w:szCs w:val="28"/>
          <w:lang w:val="ru-RU"/>
        </w:rPr>
        <w:t xml:space="preserve"> позиции с обхватом рук за стопы.</w:t>
      </w:r>
    </w:p>
    <w:p w14:paraId="2DE96C16" w14:textId="77777777" w:rsidR="00716F15"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2."Складочка" по </w:t>
      </w:r>
      <w:r>
        <w:rPr>
          <w:rFonts w:ascii="Times New Roman" w:hAnsi="Times New Roman"/>
          <w:i/>
          <w:iCs/>
          <w:sz w:val="28"/>
          <w:szCs w:val="28"/>
        </w:rPr>
        <w:t>I</w:t>
      </w:r>
      <w:r>
        <w:rPr>
          <w:rFonts w:ascii="Times New Roman" w:hAnsi="Times New Roman"/>
          <w:i/>
          <w:iCs/>
          <w:sz w:val="28"/>
          <w:szCs w:val="28"/>
          <w:lang w:val="ru-RU"/>
        </w:rPr>
        <w:t xml:space="preserve"> позиции: сидя колени согнуть и подтянуть к груди,  стопы в выворотной </w:t>
      </w:r>
      <w:r>
        <w:rPr>
          <w:rFonts w:ascii="Times New Roman" w:hAnsi="Times New Roman"/>
          <w:i/>
          <w:sz w:val="28"/>
          <w:szCs w:val="28"/>
        </w:rPr>
        <w:t>I</w:t>
      </w:r>
      <w:r>
        <w:rPr>
          <w:rFonts w:ascii="Times New Roman" w:hAnsi="Times New Roman"/>
          <w:i/>
          <w:sz w:val="28"/>
          <w:szCs w:val="28"/>
          <w:lang w:val="ru-RU"/>
        </w:rPr>
        <w:t xml:space="preserve"> позиции,</w:t>
      </w:r>
      <w:r>
        <w:rPr>
          <w:rFonts w:ascii="Times New Roman" w:hAnsi="Times New Roman"/>
          <w:i/>
          <w:iCs/>
          <w:sz w:val="28"/>
          <w:szCs w:val="28"/>
          <w:lang w:val="ru-RU"/>
        </w:rPr>
        <w:t xml:space="preserve"> руками удержать стопы, стараясь развести их в стороны. Вытянуть ноги по полу с одновременным наклоном вперед, руки и  стопы вытягиваются.</w:t>
      </w:r>
    </w:p>
    <w:p w14:paraId="6EE4410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Из положения упор присев (присед, колени вместе, руки опираются около носков снаружи) встать в положение упор согнувшись  (стойка на прямых ногах с опорой руками около носков, тело согнуто в тазобедренных суставах).</w:t>
      </w:r>
    </w:p>
    <w:p w14:paraId="459EF2B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Наклон  вперед прогнувшись, кисти на плечах, локти отведены</w:t>
      </w:r>
      <w:r w:rsidR="00716F15">
        <w:rPr>
          <w:rFonts w:ascii="Times New Roman" w:hAnsi="Times New Roman"/>
          <w:i/>
          <w:iCs/>
          <w:sz w:val="28"/>
          <w:szCs w:val="28"/>
          <w:lang w:val="ru-RU"/>
        </w:rPr>
        <w:t xml:space="preserve"> в стороны, взгляд перед собой.</w:t>
      </w:r>
    </w:p>
    <w:p w14:paraId="7DD17200" w14:textId="77777777" w:rsidR="00A3628E" w:rsidRPr="00716F15" w:rsidRDefault="00A3628E" w:rsidP="00BA5597">
      <w:pPr>
        <w:spacing w:line="360" w:lineRule="auto"/>
        <w:ind w:left="284"/>
        <w:jc w:val="both"/>
        <w:rPr>
          <w:rFonts w:ascii="Times New Roman" w:hAnsi="Times New Roman"/>
          <w:i/>
          <w:iCs/>
          <w:sz w:val="28"/>
          <w:szCs w:val="28"/>
          <w:lang w:val="ru-RU"/>
        </w:rPr>
      </w:pPr>
      <w:r w:rsidRPr="00A3628E">
        <w:rPr>
          <w:rFonts w:ascii="Times New Roman" w:hAnsi="Times New Roman"/>
          <w:i/>
          <w:iCs/>
          <w:sz w:val="28"/>
          <w:szCs w:val="28"/>
          <w:lang w:val="ru-RU"/>
        </w:rPr>
        <w:t>5</w:t>
      </w:r>
      <w:r>
        <w:rPr>
          <w:rFonts w:ascii="Times New Roman" w:hAnsi="Times New Roman"/>
          <w:b/>
          <w:i/>
          <w:iCs/>
          <w:sz w:val="28"/>
          <w:szCs w:val="28"/>
          <w:lang w:val="ru-RU"/>
        </w:rPr>
        <w:t xml:space="preserve">. </w:t>
      </w:r>
      <w:r>
        <w:rPr>
          <w:rFonts w:ascii="Times New Roman" w:hAnsi="Times New Roman"/>
          <w:i/>
          <w:iCs/>
          <w:sz w:val="28"/>
          <w:szCs w:val="28"/>
          <w:lang w:val="ru-RU"/>
        </w:rPr>
        <w:t>Из положения "сидя" выпрямить левую ногу, стопа сокращена. Правую ногу согнуть и  развернуть в бедре</w:t>
      </w:r>
      <w:r w:rsidRPr="00FA5CFD">
        <w:rPr>
          <w:rFonts w:ascii="Times New Roman" w:hAnsi="Times New Roman" w:cs="Times New Roman"/>
          <w:i/>
          <w:color w:val="000000"/>
          <w:sz w:val="28"/>
          <w:szCs w:val="28"/>
          <w:shd w:val="clear" w:color="auto" w:fill="FFFFFF"/>
          <w:lang w:val="ru-RU"/>
        </w:rPr>
        <w:t>. Наклоняемся вперёд, захватывая руками стопу левой</w:t>
      </w:r>
      <w:r>
        <w:rPr>
          <w:rFonts w:ascii="Times New Roman" w:hAnsi="Times New Roman" w:cs="Times New Roman"/>
          <w:i/>
          <w:color w:val="000000"/>
          <w:sz w:val="28"/>
          <w:szCs w:val="28"/>
          <w:shd w:val="clear" w:color="auto" w:fill="FFFFFF"/>
          <w:lang w:val="ru-RU"/>
        </w:rPr>
        <w:t xml:space="preserve"> ноги</w:t>
      </w:r>
      <w:r w:rsidRPr="00FA5CFD">
        <w:rPr>
          <w:rFonts w:ascii="Times New Roman" w:hAnsi="Times New Roman" w:cs="Times New Roman"/>
          <w:i/>
          <w:color w:val="000000"/>
          <w:sz w:val="28"/>
          <w:szCs w:val="28"/>
          <w:shd w:val="clear" w:color="auto" w:fill="FFFFFF"/>
          <w:lang w:val="ru-RU"/>
        </w:rPr>
        <w:t>. Повторить с другой ноги</w:t>
      </w:r>
      <w:r>
        <w:rPr>
          <w:rFonts w:ascii="Times New Roman" w:hAnsi="Times New Roman" w:cs="Times New Roman"/>
          <w:i/>
          <w:color w:val="000000"/>
          <w:sz w:val="28"/>
          <w:szCs w:val="28"/>
          <w:shd w:val="clear" w:color="auto" w:fill="FFFFFF"/>
          <w:lang w:val="ru-RU"/>
        </w:rPr>
        <w:t>.</w:t>
      </w:r>
    </w:p>
    <w:p w14:paraId="670F53F2"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Развитие гибкости назад</w:t>
      </w:r>
    </w:p>
    <w:p w14:paraId="5214651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1. 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назад с опорой на предплечья, ладони вниз-«поза сфинкса».</w:t>
      </w:r>
    </w:p>
    <w:p w14:paraId="737839EA"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2. Лежа на животе,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 вытянутых руках.</w:t>
      </w:r>
    </w:p>
    <w:p w14:paraId="6652B62C"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"Колечко" с глубоким  </w:t>
      </w:r>
      <w:r>
        <w:rPr>
          <w:rFonts w:ascii="Times New Roman" w:hAnsi="Times New Roman"/>
          <w:i/>
          <w:iCs/>
          <w:sz w:val="28"/>
          <w:szCs w:val="28"/>
        </w:rPr>
        <w:t>port</w:t>
      </w:r>
      <w:r>
        <w:rPr>
          <w:rFonts w:ascii="Times New Roman" w:hAnsi="Times New Roman"/>
          <w:i/>
          <w:iCs/>
          <w:sz w:val="28"/>
          <w:szCs w:val="28"/>
          <w:lang w:val="ru-RU"/>
        </w:rPr>
        <w:t xml:space="preserve"> </w:t>
      </w:r>
      <w:r>
        <w:rPr>
          <w:rFonts w:ascii="Times New Roman" w:hAnsi="Times New Roman"/>
          <w:i/>
          <w:iCs/>
          <w:sz w:val="28"/>
          <w:szCs w:val="28"/>
        </w:rPr>
        <w:t>de</w:t>
      </w:r>
      <w:r>
        <w:rPr>
          <w:rFonts w:ascii="Times New Roman" w:hAnsi="Times New Roman"/>
          <w:i/>
          <w:iCs/>
          <w:sz w:val="28"/>
          <w:szCs w:val="28"/>
          <w:lang w:val="ru-RU"/>
        </w:rPr>
        <w:t xml:space="preserve"> </w:t>
      </w:r>
      <w:r>
        <w:rPr>
          <w:rFonts w:ascii="Times New Roman" w:hAnsi="Times New Roman"/>
          <w:i/>
          <w:iCs/>
          <w:sz w:val="28"/>
          <w:szCs w:val="28"/>
        </w:rPr>
        <w:t>bras</w:t>
      </w:r>
      <w:r>
        <w:rPr>
          <w:rFonts w:ascii="Times New Roman" w:hAnsi="Times New Roman"/>
          <w:i/>
          <w:iCs/>
          <w:sz w:val="28"/>
          <w:szCs w:val="28"/>
          <w:lang w:val="ru-RU"/>
        </w:rPr>
        <w:t xml:space="preserve"> назад, одновременно ноги согнуть в коленях, носками коснуться  головы.</w:t>
      </w:r>
    </w:p>
    <w:p w14:paraId="0E23B30B"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Стоя на коленях, скручивание корпуса с наклоном вправо назад, правой рукой коснуться левой пятки, и упершись  в н</w:t>
      </w:r>
      <w:r w:rsidR="00716F15">
        <w:rPr>
          <w:rFonts w:ascii="Times New Roman" w:hAnsi="Times New Roman"/>
          <w:i/>
          <w:iCs/>
          <w:sz w:val="28"/>
          <w:szCs w:val="28"/>
          <w:lang w:val="ru-RU"/>
        </w:rPr>
        <w:t>ее, подать бедра сильно вперед.</w:t>
      </w:r>
    </w:p>
    <w:p w14:paraId="0A98668B" w14:textId="77777777" w:rsidR="00A3628E" w:rsidRDefault="00A3628E"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Из положения "лёжа" на животе: "крокодил", одновременно поднять голову, ноги и грудной отдел в воздух, при этом руки зафиксировать в "замок" за спиной, стопы натянуты, руки выключены в локтях.</w:t>
      </w:r>
    </w:p>
    <w:p w14:paraId="13A2A928"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 Силовые упражнения для мышц живота</w:t>
      </w:r>
    </w:p>
    <w:p w14:paraId="62402205"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Лежа на коврике, ноги поднять на 90º  (в потолок) и опустить,  руки в стороны ладонями вниз.</w:t>
      </w:r>
    </w:p>
    <w:p w14:paraId="5166066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"Уголок"  из  положения -  сидя, колени подтянуть  к груди.</w:t>
      </w:r>
    </w:p>
    <w:p w14:paraId="520FE55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3.Стойка на л</w:t>
      </w:r>
      <w:r w:rsidR="00716F15">
        <w:rPr>
          <w:rFonts w:ascii="Times New Roman" w:hAnsi="Times New Roman"/>
          <w:i/>
          <w:iCs/>
          <w:sz w:val="28"/>
          <w:szCs w:val="28"/>
          <w:lang w:val="ru-RU"/>
        </w:rPr>
        <w:t>опатках с поддержкой под спину.</w:t>
      </w:r>
    </w:p>
    <w:p w14:paraId="46DF4C72" w14:textId="77777777" w:rsidR="002F39A4" w:rsidRDefault="002F39A4"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Бег на месте с высоким подъёмом колен, руки на поясе, стопы натянуть, выполняется в динамичном темпе.</w:t>
      </w:r>
    </w:p>
    <w:p w14:paraId="7F849092"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14:paraId="1BAB251B"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1."Самолет".  Из  положения - лежа на животе, одновременное подъем и опускание  ног и туловища.</w:t>
      </w:r>
    </w:p>
    <w:p w14:paraId="0FBB3E39"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2."Лодочка". Перекаты на животе вперед и обратно.</w:t>
      </w:r>
    </w:p>
    <w:p w14:paraId="1D4EDA24"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Отжимание от пола (упражнение для мальчиков за счет упражнения №4).</w:t>
      </w:r>
    </w:p>
    <w:p w14:paraId="75134ADA"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4."Обезьянка".  Стоя по </w:t>
      </w:r>
      <w:r>
        <w:rPr>
          <w:rFonts w:ascii="Times New Roman" w:hAnsi="Times New Roman"/>
          <w:i/>
          <w:iCs/>
          <w:sz w:val="28"/>
          <w:szCs w:val="28"/>
        </w:rPr>
        <w:t>VI</w:t>
      </w:r>
      <w:r>
        <w:rPr>
          <w:rFonts w:ascii="Times New Roman" w:hAnsi="Times New Roman"/>
          <w:i/>
          <w:iCs/>
          <w:sz w:val="28"/>
          <w:szCs w:val="28"/>
          <w:lang w:val="ru-RU"/>
        </w:rPr>
        <w:t xml:space="preserve"> позиции, поднять руки вверх, наклониться вперед, поставить ладони на пол перед стопами. Поочередно переступая руками вперед, принять положение – упор, лежа на животе. Затем, движение проделать в обратном </w:t>
      </w:r>
      <w:r w:rsidR="00716F15">
        <w:rPr>
          <w:rFonts w:ascii="Times New Roman" w:hAnsi="Times New Roman"/>
          <w:i/>
          <w:iCs/>
          <w:sz w:val="28"/>
          <w:szCs w:val="28"/>
          <w:lang w:val="ru-RU"/>
        </w:rPr>
        <w:t>порядке до исходного положения.</w:t>
      </w:r>
    </w:p>
    <w:p w14:paraId="002B7ABF" w14:textId="77777777" w:rsidR="002F39A4" w:rsidRDefault="002F39A4"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Положение "лицом к станку", держась за палку</w:t>
      </w:r>
      <w:r w:rsidRPr="00906491">
        <w:rPr>
          <w:rFonts w:ascii="Times New Roman" w:hAnsi="Times New Roman"/>
          <w:i/>
          <w:iCs/>
          <w:sz w:val="28"/>
          <w:szCs w:val="28"/>
          <w:lang w:val="ru-RU"/>
        </w:rPr>
        <w:t xml:space="preserve"> </w:t>
      </w:r>
      <w:r>
        <w:rPr>
          <w:rFonts w:ascii="Times New Roman" w:hAnsi="Times New Roman"/>
          <w:i/>
          <w:iCs/>
          <w:sz w:val="28"/>
          <w:szCs w:val="28"/>
          <w:lang w:val="ru-RU"/>
        </w:rPr>
        <w:t xml:space="preserve">из 1, </w:t>
      </w:r>
      <w:r>
        <w:rPr>
          <w:rFonts w:ascii="Times New Roman" w:hAnsi="Times New Roman"/>
          <w:i/>
          <w:iCs/>
          <w:sz w:val="28"/>
          <w:szCs w:val="28"/>
        </w:rPr>
        <w:t>V</w:t>
      </w:r>
      <w:r w:rsidRPr="008C151A">
        <w:rPr>
          <w:rFonts w:ascii="Times New Roman" w:hAnsi="Times New Roman"/>
          <w:i/>
          <w:iCs/>
          <w:sz w:val="28"/>
          <w:szCs w:val="28"/>
          <w:lang w:val="ru-RU"/>
        </w:rPr>
        <w:t xml:space="preserve"> </w:t>
      </w:r>
      <w:r>
        <w:rPr>
          <w:rFonts w:ascii="Times New Roman" w:hAnsi="Times New Roman"/>
          <w:i/>
          <w:iCs/>
          <w:sz w:val="28"/>
          <w:szCs w:val="28"/>
          <w:lang w:val="ru-RU"/>
        </w:rPr>
        <w:t xml:space="preserve">позиций, </w:t>
      </w:r>
      <w:r>
        <w:rPr>
          <w:rFonts w:ascii="Times New Roman" w:hAnsi="Times New Roman"/>
          <w:i/>
          <w:iCs/>
          <w:sz w:val="28"/>
          <w:szCs w:val="28"/>
        </w:rPr>
        <w:t>Grands</w:t>
      </w:r>
      <w:r w:rsidRPr="008C151A">
        <w:rPr>
          <w:rFonts w:ascii="Times New Roman" w:hAnsi="Times New Roman"/>
          <w:i/>
          <w:iCs/>
          <w:sz w:val="28"/>
          <w:szCs w:val="28"/>
          <w:lang w:val="ru-RU"/>
        </w:rPr>
        <w:t xml:space="preserve"> </w:t>
      </w:r>
      <w:r>
        <w:rPr>
          <w:rFonts w:ascii="Times New Roman" w:hAnsi="Times New Roman"/>
          <w:i/>
          <w:iCs/>
          <w:sz w:val="28"/>
          <w:szCs w:val="28"/>
        </w:rPr>
        <w:t>Battements</w:t>
      </w:r>
      <w:r>
        <w:rPr>
          <w:rFonts w:ascii="Times New Roman" w:hAnsi="Times New Roman"/>
          <w:i/>
          <w:iCs/>
          <w:sz w:val="28"/>
          <w:szCs w:val="28"/>
          <w:lang w:val="ru-RU"/>
        </w:rPr>
        <w:t xml:space="preserve"> (махи ногами)</w:t>
      </w:r>
      <w:r w:rsidRPr="008C151A">
        <w:rPr>
          <w:rFonts w:ascii="Times New Roman" w:hAnsi="Times New Roman"/>
          <w:i/>
          <w:iCs/>
          <w:sz w:val="28"/>
          <w:szCs w:val="28"/>
          <w:lang w:val="ru-RU"/>
        </w:rPr>
        <w:t xml:space="preserve"> </w:t>
      </w:r>
      <w:r>
        <w:rPr>
          <w:rFonts w:ascii="Times New Roman" w:hAnsi="Times New Roman"/>
          <w:i/>
          <w:iCs/>
          <w:sz w:val="28"/>
          <w:szCs w:val="28"/>
          <w:lang w:val="ru-RU"/>
        </w:rPr>
        <w:t>назад с двух  ног.</w:t>
      </w:r>
    </w:p>
    <w:p w14:paraId="1F109415"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lastRenderedPageBreak/>
        <w:t>7. Упражнения на развитие шага</w:t>
      </w:r>
    </w:p>
    <w:p w14:paraId="5A0DA0ED"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 xml:space="preserve">1. Лежа  на полу,  </w:t>
      </w:r>
      <w:r>
        <w:rPr>
          <w:rFonts w:ascii="Times New Roman" w:hAnsi="Times New Roman"/>
          <w:i/>
          <w:iCs/>
          <w:sz w:val="28"/>
          <w:szCs w:val="28"/>
        </w:rPr>
        <w:t>battements</w:t>
      </w:r>
      <w:r>
        <w:rPr>
          <w:rFonts w:ascii="Times New Roman" w:hAnsi="Times New Roman"/>
          <w:i/>
          <w:iCs/>
          <w:sz w:val="28"/>
          <w:szCs w:val="28"/>
          <w:lang w:val="ru-RU"/>
        </w:rPr>
        <w:t xml:space="preserve"> </w:t>
      </w:r>
      <w:r>
        <w:rPr>
          <w:rFonts w:ascii="Times New Roman" w:hAnsi="Times New Roman"/>
          <w:i/>
          <w:iCs/>
          <w:sz w:val="28"/>
          <w:szCs w:val="28"/>
        </w:rPr>
        <w:t>releve</w:t>
      </w:r>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на 90º по 1 позиции вперед.</w:t>
      </w:r>
    </w:p>
    <w:p w14:paraId="57E38E45"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 xml:space="preserve">2. Лежа на полу,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r>
        <w:rPr>
          <w:rFonts w:ascii="Times New Roman" w:hAnsi="Times New Roman"/>
          <w:i/>
          <w:iCs/>
          <w:sz w:val="28"/>
          <w:szCs w:val="28"/>
        </w:rPr>
        <w:t>jete</w:t>
      </w:r>
      <w:r>
        <w:rPr>
          <w:rFonts w:ascii="Times New Roman" w:hAnsi="Times New Roman"/>
          <w:i/>
          <w:iCs/>
          <w:sz w:val="28"/>
          <w:szCs w:val="28"/>
          <w:lang w:val="ru-RU"/>
        </w:rPr>
        <w:t xml:space="preserve"> по 1 позиции вперед.</w:t>
      </w:r>
    </w:p>
    <w:p w14:paraId="4FD5D5AA"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 xml:space="preserve">3.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r>
        <w:rPr>
          <w:rFonts w:ascii="Times New Roman" w:hAnsi="Times New Roman"/>
          <w:i/>
          <w:iCs/>
          <w:sz w:val="28"/>
          <w:szCs w:val="28"/>
        </w:rPr>
        <w:t>releve</w:t>
      </w:r>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(в потолок), медленно развести ноги в стороны до шпагата,  собрать ноги в 1 позицию вверх.</w:t>
      </w:r>
    </w:p>
    <w:p w14:paraId="5972CA7A"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4. Шпагаты: прямой, на правую, на левую ноги.</w:t>
      </w:r>
    </w:p>
    <w:p w14:paraId="23CE7D7E"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5.Сидя на прямом "полу</w:t>
      </w:r>
      <w:r w:rsidR="002F39A4">
        <w:rPr>
          <w:rFonts w:ascii="Times New Roman" w:hAnsi="Times New Roman"/>
          <w:i/>
          <w:iCs/>
          <w:sz w:val="28"/>
          <w:szCs w:val="28"/>
          <w:lang w:val="ru-RU"/>
        </w:rPr>
        <w:t xml:space="preserve"> </w:t>
      </w:r>
      <w:r>
        <w:rPr>
          <w:rFonts w:ascii="Times New Roman" w:hAnsi="Times New Roman"/>
          <w:i/>
          <w:iCs/>
          <w:sz w:val="28"/>
          <w:szCs w:val="28"/>
          <w:lang w:val="ru-RU"/>
        </w:rPr>
        <w:t>шпагате", повернуть туловище вправо, и, с максимальным наклоном к правой ноге, взяться левой рукой за стопу. Правая рука отведена за спину.</w:t>
      </w:r>
    </w:p>
    <w:p w14:paraId="43B11614"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6. Сидя на прямом "полу</w:t>
      </w:r>
      <w:r w:rsidR="002F39A4">
        <w:rPr>
          <w:rFonts w:ascii="Times New Roman" w:hAnsi="Times New Roman"/>
          <w:i/>
          <w:iCs/>
          <w:sz w:val="28"/>
          <w:szCs w:val="28"/>
          <w:lang w:val="ru-RU"/>
        </w:rPr>
        <w:t xml:space="preserve"> </w:t>
      </w:r>
      <w:r>
        <w:rPr>
          <w:rFonts w:ascii="Times New Roman" w:hAnsi="Times New Roman"/>
          <w:i/>
          <w:iCs/>
          <w:sz w:val="28"/>
          <w:szCs w:val="28"/>
          <w:lang w:val="ru-RU"/>
        </w:rPr>
        <w:t>шпагате", наклонить туловище боком вправо, и, с максимальным наклоном к правой ноге, взяться левой рукой за сто</w:t>
      </w:r>
      <w:r w:rsidR="00716F15">
        <w:rPr>
          <w:rFonts w:ascii="Times New Roman" w:hAnsi="Times New Roman"/>
          <w:i/>
          <w:iCs/>
          <w:sz w:val="28"/>
          <w:szCs w:val="28"/>
          <w:lang w:val="ru-RU"/>
        </w:rPr>
        <w:t>пу. Правая рука на левом бедре.</w:t>
      </w:r>
    </w:p>
    <w:p w14:paraId="7BA8C5CB" w14:textId="77777777" w:rsidR="002F39A4" w:rsidRPr="00CA6214" w:rsidRDefault="002F39A4"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7</w:t>
      </w:r>
      <w:r w:rsidRPr="00CA6214">
        <w:rPr>
          <w:rFonts w:ascii="Times New Roman" w:hAnsi="Times New Roman"/>
          <w:i/>
          <w:iCs/>
          <w:sz w:val="28"/>
          <w:szCs w:val="28"/>
          <w:lang w:val="ru-RU"/>
        </w:rPr>
        <w:t xml:space="preserve">. </w:t>
      </w:r>
      <w:r>
        <w:rPr>
          <w:rFonts w:ascii="Times New Roman" w:hAnsi="Times New Roman"/>
          <w:i/>
          <w:iCs/>
          <w:sz w:val="28"/>
          <w:szCs w:val="28"/>
        </w:rPr>
        <w:t>Grands</w:t>
      </w:r>
      <w:r w:rsidRPr="00CA6214">
        <w:rPr>
          <w:rFonts w:ascii="Times New Roman" w:hAnsi="Times New Roman"/>
          <w:i/>
          <w:iCs/>
          <w:sz w:val="28"/>
          <w:szCs w:val="28"/>
          <w:lang w:val="ru-RU"/>
        </w:rPr>
        <w:t xml:space="preserve"> </w:t>
      </w:r>
      <w:r>
        <w:rPr>
          <w:rFonts w:ascii="Times New Roman" w:hAnsi="Times New Roman"/>
          <w:i/>
          <w:iCs/>
          <w:sz w:val="28"/>
          <w:szCs w:val="28"/>
          <w:lang w:val="ru-RU"/>
        </w:rPr>
        <w:t xml:space="preserve"> </w:t>
      </w:r>
      <w:r>
        <w:rPr>
          <w:rFonts w:ascii="Times New Roman" w:hAnsi="Times New Roman"/>
          <w:i/>
          <w:iCs/>
          <w:sz w:val="28"/>
          <w:szCs w:val="28"/>
        </w:rPr>
        <w:t>Battements</w:t>
      </w:r>
      <w:r>
        <w:rPr>
          <w:rFonts w:ascii="Times New Roman" w:hAnsi="Times New Roman"/>
          <w:i/>
          <w:iCs/>
          <w:sz w:val="28"/>
          <w:szCs w:val="28"/>
          <w:lang w:val="ru-RU"/>
        </w:rPr>
        <w:t xml:space="preserve"> (махи ногами)</w:t>
      </w:r>
      <w:r w:rsidRPr="00CA6214">
        <w:rPr>
          <w:rFonts w:ascii="Times New Roman" w:hAnsi="Times New Roman"/>
          <w:i/>
          <w:iCs/>
          <w:sz w:val="28"/>
          <w:szCs w:val="28"/>
          <w:lang w:val="ru-RU"/>
        </w:rPr>
        <w:t xml:space="preserve"> </w:t>
      </w:r>
      <w:r>
        <w:rPr>
          <w:rFonts w:ascii="Times New Roman" w:hAnsi="Times New Roman"/>
          <w:i/>
          <w:iCs/>
          <w:sz w:val="28"/>
          <w:szCs w:val="28"/>
          <w:lang w:val="ru-RU"/>
        </w:rPr>
        <w:t>во</w:t>
      </w:r>
      <w:r w:rsidRPr="00CA6214">
        <w:rPr>
          <w:rFonts w:ascii="Times New Roman" w:hAnsi="Times New Roman"/>
          <w:i/>
          <w:iCs/>
          <w:sz w:val="28"/>
          <w:szCs w:val="28"/>
          <w:lang w:val="ru-RU"/>
        </w:rPr>
        <w:t xml:space="preserve"> </w:t>
      </w:r>
      <w:r>
        <w:rPr>
          <w:rFonts w:ascii="Times New Roman" w:hAnsi="Times New Roman"/>
          <w:i/>
          <w:iCs/>
          <w:sz w:val="28"/>
          <w:szCs w:val="28"/>
          <w:lang w:val="ru-RU"/>
        </w:rPr>
        <w:t>всех</w:t>
      </w:r>
      <w:r w:rsidRPr="00CA6214">
        <w:rPr>
          <w:rFonts w:ascii="Times New Roman" w:hAnsi="Times New Roman"/>
          <w:i/>
          <w:iCs/>
          <w:sz w:val="28"/>
          <w:szCs w:val="28"/>
          <w:lang w:val="ru-RU"/>
        </w:rPr>
        <w:t xml:space="preserve"> </w:t>
      </w:r>
      <w:r>
        <w:rPr>
          <w:rFonts w:ascii="Times New Roman" w:hAnsi="Times New Roman"/>
          <w:i/>
          <w:iCs/>
          <w:sz w:val="28"/>
          <w:szCs w:val="28"/>
          <w:lang w:val="ru-RU"/>
        </w:rPr>
        <w:t>направлениях с 1,</w:t>
      </w:r>
      <w:r w:rsidRPr="00CA6214">
        <w:rPr>
          <w:rFonts w:ascii="Times New Roman" w:hAnsi="Times New Roman"/>
          <w:i/>
          <w:iCs/>
          <w:sz w:val="28"/>
          <w:szCs w:val="28"/>
          <w:lang w:val="ru-RU"/>
        </w:rPr>
        <w:t xml:space="preserve"> </w:t>
      </w:r>
      <w:r>
        <w:rPr>
          <w:rFonts w:ascii="Times New Roman" w:hAnsi="Times New Roman"/>
          <w:i/>
          <w:iCs/>
          <w:sz w:val="28"/>
          <w:szCs w:val="28"/>
        </w:rPr>
        <w:t>V</w:t>
      </w:r>
      <w:r>
        <w:rPr>
          <w:rFonts w:ascii="Times New Roman" w:hAnsi="Times New Roman"/>
          <w:i/>
          <w:iCs/>
          <w:sz w:val="28"/>
          <w:szCs w:val="28"/>
          <w:lang w:val="ru-RU"/>
        </w:rPr>
        <w:t xml:space="preserve"> позиций ног, держась двумя руками за палку, повторить с другой ноги.</w:t>
      </w:r>
    </w:p>
    <w:p w14:paraId="14B8F65C"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14:paraId="16CFD36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w:t>
      </w:r>
      <w:r>
        <w:rPr>
          <w:rFonts w:ascii="Times New Roman" w:hAnsi="Times New Roman"/>
          <w:i/>
          <w:iCs/>
          <w:sz w:val="28"/>
          <w:szCs w:val="28"/>
        </w:rPr>
        <w:t>Temps</w:t>
      </w:r>
      <w:r>
        <w:rPr>
          <w:rFonts w:ascii="Times New Roman" w:hAnsi="Times New Roman"/>
          <w:i/>
          <w:iCs/>
          <w:sz w:val="28"/>
          <w:szCs w:val="28"/>
          <w:lang w:val="ru-RU"/>
        </w:rPr>
        <w:t xml:space="preserve"> </w:t>
      </w:r>
      <w:r>
        <w:rPr>
          <w:rFonts w:ascii="Times New Roman" w:hAnsi="Times New Roman"/>
          <w:i/>
          <w:iCs/>
          <w:sz w:val="28"/>
          <w:szCs w:val="28"/>
        </w:rPr>
        <w:t>saut</w:t>
      </w:r>
      <w:r>
        <w:rPr>
          <w:rFonts w:ascii="Times New Roman" w:hAnsi="Times New Roman"/>
          <w:i/>
          <w:iCs/>
          <w:sz w:val="28"/>
          <w:szCs w:val="28"/>
          <w:lang w:val="ru-RU"/>
        </w:rPr>
        <w:t xml:space="preserve">é по </w:t>
      </w:r>
      <w:r>
        <w:rPr>
          <w:rFonts w:ascii="Times New Roman" w:hAnsi="Times New Roman"/>
          <w:i/>
          <w:iCs/>
          <w:sz w:val="28"/>
          <w:szCs w:val="28"/>
        </w:rPr>
        <w:t>VI</w:t>
      </w:r>
      <w:r>
        <w:rPr>
          <w:rFonts w:ascii="Times New Roman" w:hAnsi="Times New Roman"/>
          <w:i/>
          <w:iCs/>
          <w:sz w:val="28"/>
          <w:szCs w:val="28"/>
          <w:lang w:val="ru-RU"/>
        </w:rPr>
        <w:t xml:space="preserve">  позиции.</w:t>
      </w:r>
    </w:p>
    <w:p w14:paraId="3DEE0829" w14:textId="77777777" w:rsidR="00100ACD" w:rsidRDefault="00100ACD" w:rsidP="00BA5597">
      <w:pPr>
        <w:spacing w:line="360" w:lineRule="auto"/>
        <w:ind w:left="284"/>
        <w:rPr>
          <w:rFonts w:ascii="Times New Roman" w:hAnsi="Times New Roman"/>
          <w:i/>
          <w:iCs/>
          <w:sz w:val="28"/>
          <w:szCs w:val="28"/>
          <w:lang w:val="ru-RU"/>
        </w:rPr>
      </w:pPr>
      <w:r>
        <w:rPr>
          <w:rFonts w:ascii="Times New Roman" w:hAnsi="Times New Roman"/>
          <w:i/>
          <w:iCs/>
          <w:sz w:val="28"/>
          <w:szCs w:val="28"/>
          <w:lang w:val="ru-RU"/>
        </w:rPr>
        <w:t>2. Подскоки на месте и с продвижением.</w:t>
      </w:r>
    </w:p>
    <w:p w14:paraId="6FBBDC64"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На месте перескоки с ноги на ногу</w:t>
      </w:r>
    </w:p>
    <w:p w14:paraId="1502DDD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."Пингвинчики". Прыжки по 1 позиции с сокращенными стопами.</w:t>
      </w:r>
    </w:p>
    <w:p w14:paraId="2A046D9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w:t>
      </w:r>
      <w:r w:rsidR="00C80C02">
        <w:rPr>
          <w:rFonts w:ascii="Times New Roman" w:hAnsi="Times New Roman"/>
          <w:i/>
          <w:iCs/>
          <w:sz w:val="28"/>
          <w:szCs w:val="28"/>
          <w:lang w:val="ru-RU"/>
        </w:rPr>
        <w:t xml:space="preserve"> </w:t>
      </w:r>
      <w:r>
        <w:rPr>
          <w:rFonts w:ascii="Times New Roman" w:hAnsi="Times New Roman"/>
          <w:i/>
          <w:iCs/>
          <w:sz w:val="28"/>
          <w:szCs w:val="28"/>
          <w:lang w:val="ru-RU"/>
        </w:rPr>
        <w:t>Прыжки с поджатыми ногами</w:t>
      </w:r>
      <w:r w:rsidR="00C80C02">
        <w:rPr>
          <w:rFonts w:ascii="Times New Roman" w:hAnsi="Times New Roman"/>
          <w:i/>
          <w:iCs/>
          <w:sz w:val="28"/>
          <w:szCs w:val="28"/>
          <w:lang w:val="ru-RU"/>
        </w:rPr>
        <w:t>.</w:t>
      </w:r>
    </w:p>
    <w:p w14:paraId="06EC614B" w14:textId="77777777" w:rsidR="00C80C02" w:rsidRDefault="00C80C02"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6. Подбивной  прыжок в "кольцо" одной ногой. </w:t>
      </w:r>
    </w:p>
    <w:p w14:paraId="355D3943" w14:textId="77777777" w:rsidR="00C80C02" w:rsidRDefault="00C80C02"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7. Прыжок в "лягушку" со сменой ног.</w:t>
      </w:r>
    </w:p>
    <w:p w14:paraId="546A8FF6" w14:textId="77777777" w:rsidR="00CB4176" w:rsidRDefault="00CB4176" w:rsidP="00BA5597">
      <w:pPr>
        <w:pStyle w:val="Body1"/>
        <w:spacing w:line="360" w:lineRule="auto"/>
        <w:ind w:left="284"/>
        <w:rPr>
          <w:rFonts w:ascii="Times New Roman" w:hAnsi="Times New Roman"/>
          <w:i/>
          <w:iCs/>
          <w:color w:val="auto"/>
          <w:sz w:val="28"/>
          <w:szCs w:val="28"/>
          <w:lang w:val="ru-RU"/>
        </w:rPr>
      </w:pPr>
    </w:p>
    <w:p w14:paraId="1721BB4B" w14:textId="77777777" w:rsidR="00100ACD" w:rsidRDefault="00100ACD" w:rsidP="00BA5597">
      <w:pPr>
        <w:pStyle w:val="Body1"/>
        <w:spacing w:line="360" w:lineRule="auto"/>
        <w:ind w:left="284"/>
        <w:rPr>
          <w:rFonts w:ascii="Times New Roman" w:hAnsi="Times New Roman"/>
          <w:b/>
          <w:sz w:val="28"/>
          <w:szCs w:val="28"/>
          <w:lang w:val="ru-RU"/>
        </w:rPr>
      </w:pPr>
      <w:r>
        <w:rPr>
          <w:rFonts w:ascii="Times New Roman" w:hAnsi="Times New Roman"/>
          <w:b/>
          <w:sz w:val="28"/>
          <w:szCs w:val="28"/>
          <w:lang w:val="ru-RU"/>
        </w:rPr>
        <w:t>2 класс (1 час в неделю)</w:t>
      </w:r>
    </w:p>
    <w:p w14:paraId="041AE772" w14:textId="77777777" w:rsidR="00100ACD" w:rsidRDefault="00100ACD" w:rsidP="00BA5597">
      <w:pPr>
        <w:spacing w:line="360" w:lineRule="auto"/>
        <w:ind w:left="284"/>
        <w:jc w:val="both"/>
        <w:rPr>
          <w:rFonts w:ascii="Times New Roman" w:hAnsi="Times New Roman"/>
          <w:iCs/>
          <w:sz w:val="28"/>
          <w:szCs w:val="28"/>
          <w:lang w:val="ru-RU"/>
        </w:rPr>
      </w:pPr>
      <w:r w:rsidRPr="00716F15">
        <w:rPr>
          <w:rFonts w:ascii="Times New Roman" w:hAnsi="Times New Roman"/>
          <w:b/>
          <w:i/>
          <w:iCs/>
          <w:sz w:val="28"/>
          <w:szCs w:val="28"/>
          <w:lang w:val="ru-RU"/>
        </w:rPr>
        <w:t>Цель:</w:t>
      </w:r>
      <w:r>
        <w:rPr>
          <w:rFonts w:ascii="Times New Roman" w:hAnsi="Times New Roman"/>
          <w:iCs/>
          <w:sz w:val="28"/>
          <w:szCs w:val="28"/>
          <w:lang w:val="ru-RU"/>
        </w:rPr>
        <w:t xml:space="preserve"> укрепление общефизического состояния за счет увеличения качества исполнения упражнений.</w:t>
      </w:r>
    </w:p>
    <w:p w14:paraId="172DA090" w14:textId="77777777" w:rsidR="00100ACD" w:rsidRPr="00716F15" w:rsidRDefault="00100ACD" w:rsidP="00BA5597">
      <w:pPr>
        <w:spacing w:line="360" w:lineRule="auto"/>
        <w:ind w:left="284"/>
        <w:jc w:val="both"/>
        <w:rPr>
          <w:rFonts w:ascii="Times New Roman" w:hAnsi="Times New Roman"/>
          <w:b/>
          <w:i/>
          <w:iCs/>
          <w:sz w:val="28"/>
          <w:szCs w:val="28"/>
          <w:lang w:val="ru-RU"/>
        </w:rPr>
      </w:pPr>
      <w:r w:rsidRPr="00716F15">
        <w:rPr>
          <w:rFonts w:ascii="Times New Roman" w:hAnsi="Times New Roman"/>
          <w:b/>
          <w:i/>
          <w:iCs/>
          <w:sz w:val="28"/>
          <w:szCs w:val="28"/>
          <w:lang w:val="ru-RU"/>
        </w:rPr>
        <w:t xml:space="preserve">Задачи: </w:t>
      </w:r>
    </w:p>
    <w:p w14:paraId="4C7564D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 дальнейшее развитие выворотности ног при помощи специальных упражнений, которые помогут учащимся овладеть  основными позициями  классического танца;</w:t>
      </w:r>
    </w:p>
    <w:p w14:paraId="4EAB6719"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развитие чувства ритма за счет усложнения и разнообразия ритмического рисунка.</w:t>
      </w:r>
    </w:p>
    <w:p w14:paraId="209F0ABE" w14:textId="77777777" w:rsidR="00100ACD" w:rsidRDefault="00100ACD" w:rsidP="00BA5597">
      <w:pPr>
        <w:spacing w:line="360" w:lineRule="auto"/>
        <w:ind w:left="284"/>
        <w:jc w:val="both"/>
        <w:rPr>
          <w:rFonts w:ascii="Times New Roman" w:hAnsi="Times New Roman"/>
          <w:i/>
          <w:iCs/>
          <w:sz w:val="28"/>
          <w:szCs w:val="28"/>
          <w:lang w:val="ru-RU"/>
        </w:rPr>
      </w:pPr>
    </w:p>
    <w:p w14:paraId="106BDAA4" w14:textId="77777777" w:rsidR="00E3733E" w:rsidRDefault="00E3733E" w:rsidP="00BA5597">
      <w:pPr>
        <w:pStyle w:val="Body1"/>
        <w:spacing w:line="360" w:lineRule="auto"/>
        <w:ind w:left="284"/>
        <w:rPr>
          <w:rFonts w:ascii="Times New Roman" w:hAnsi="Times New Roman"/>
          <w:b/>
          <w:sz w:val="28"/>
          <w:szCs w:val="28"/>
          <w:lang w:val="ru-RU"/>
        </w:rPr>
      </w:pPr>
    </w:p>
    <w:p w14:paraId="14AF8139" w14:textId="77777777" w:rsidR="00E3733E" w:rsidRDefault="00E3733E" w:rsidP="00BA5597">
      <w:pPr>
        <w:pStyle w:val="Body1"/>
        <w:spacing w:line="360" w:lineRule="auto"/>
        <w:ind w:left="284"/>
        <w:rPr>
          <w:rFonts w:ascii="Times New Roman" w:hAnsi="Times New Roman"/>
          <w:b/>
          <w:sz w:val="28"/>
          <w:szCs w:val="28"/>
          <w:lang w:val="ru-RU"/>
        </w:rPr>
      </w:pPr>
    </w:p>
    <w:p w14:paraId="2BFD31AA" w14:textId="77777777" w:rsidR="00E3733E" w:rsidRDefault="00E3733E" w:rsidP="00BA5597">
      <w:pPr>
        <w:pStyle w:val="Body1"/>
        <w:spacing w:line="360" w:lineRule="auto"/>
        <w:ind w:left="284"/>
        <w:rPr>
          <w:rFonts w:ascii="Times New Roman" w:hAnsi="Times New Roman"/>
          <w:b/>
          <w:sz w:val="28"/>
          <w:szCs w:val="28"/>
          <w:lang w:val="ru-RU"/>
        </w:rPr>
      </w:pPr>
    </w:p>
    <w:p w14:paraId="2B6704F3" w14:textId="77777777" w:rsidR="00100ACD" w:rsidRDefault="00414AAA" w:rsidP="00414AAA">
      <w:pPr>
        <w:pStyle w:val="Body1"/>
        <w:spacing w:line="360" w:lineRule="auto"/>
        <w:rPr>
          <w:rFonts w:ascii="Times New Roman" w:hAnsi="Times New Roman"/>
          <w:b/>
          <w:sz w:val="28"/>
          <w:szCs w:val="28"/>
          <w:lang w:val="ru-RU"/>
        </w:rPr>
      </w:pPr>
      <w:r>
        <w:rPr>
          <w:rFonts w:ascii="Times New Roman" w:hAnsi="Times New Roman"/>
          <w:b/>
          <w:sz w:val="28"/>
          <w:szCs w:val="28"/>
          <w:lang w:val="ru-RU"/>
        </w:rPr>
        <w:t xml:space="preserve">                                                              2 класс</w:t>
      </w:r>
    </w:p>
    <w:p w14:paraId="2A35AEFA"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1.Упражнения для стоп</w:t>
      </w:r>
    </w:p>
    <w:p w14:paraId="68867859"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1. </w:t>
      </w:r>
      <w:r>
        <w:rPr>
          <w:rFonts w:ascii="Times New Roman" w:hAnsi="Times New Roman"/>
          <w:i/>
          <w:iCs/>
          <w:sz w:val="28"/>
          <w:szCs w:val="28"/>
        </w:rPr>
        <w:t>Releve</w:t>
      </w:r>
      <w:r>
        <w:rPr>
          <w:rFonts w:ascii="Times New Roman" w:hAnsi="Times New Roman"/>
          <w:i/>
          <w:iCs/>
          <w:sz w:val="28"/>
          <w:szCs w:val="28"/>
          <w:lang w:val="ru-RU"/>
        </w:rPr>
        <w:t xml:space="preserve">   на полупальцах в  </w:t>
      </w:r>
      <w:r>
        <w:rPr>
          <w:rFonts w:ascii="Times New Roman" w:hAnsi="Times New Roman"/>
          <w:i/>
          <w:iCs/>
          <w:sz w:val="28"/>
          <w:szCs w:val="28"/>
        </w:rPr>
        <w:t>VI</w:t>
      </w:r>
      <w:r>
        <w:rPr>
          <w:rFonts w:ascii="Times New Roman" w:hAnsi="Times New Roman"/>
          <w:i/>
          <w:iCs/>
          <w:sz w:val="28"/>
          <w:szCs w:val="28"/>
          <w:lang w:val="ru-RU"/>
        </w:rPr>
        <w:t xml:space="preserve"> позиции:  а) на середине;</w:t>
      </w:r>
    </w:p>
    <w:p w14:paraId="09C3CBC5"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б) с одновременным подъемом колена (лицом к станку).</w:t>
      </w:r>
    </w:p>
    <w:p w14:paraId="376D0B7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Из положения - сидя на пятках, подняться на пальцы (подъем должен "вывалиться"), перейти на полу - пальцы, опустить пятки на пол. Все сделать в обратном порядке и вернуться в исходное положение:</w:t>
      </w:r>
    </w:p>
    <w:p w14:paraId="6D5D0E2C"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Сидя на пятках, спина круглая, перейти в положение - сидя на подъем, руки опираются около стоп.  </w:t>
      </w:r>
    </w:p>
    <w:p w14:paraId="25F58E3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Лицом к станку: из 1 позиции поставить правую ногу на "полу - пальцы" (колено находится в выворо</w:t>
      </w:r>
      <w:r w:rsidR="00716F15">
        <w:rPr>
          <w:rFonts w:ascii="Times New Roman" w:hAnsi="Times New Roman"/>
          <w:i/>
          <w:iCs/>
          <w:sz w:val="28"/>
          <w:szCs w:val="28"/>
          <w:lang w:val="ru-RU"/>
        </w:rPr>
        <w:t>тном положении), перевести ногу</w:t>
      </w:r>
      <w:r>
        <w:rPr>
          <w:rFonts w:ascii="Times New Roman" w:hAnsi="Times New Roman"/>
          <w:i/>
          <w:iCs/>
          <w:sz w:val="28"/>
          <w:szCs w:val="28"/>
          <w:lang w:val="ru-RU"/>
        </w:rPr>
        <w:t>" на пальцы и в</w:t>
      </w:r>
      <w:r w:rsidR="00716F15">
        <w:rPr>
          <w:rFonts w:ascii="Times New Roman" w:hAnsi="Times New Roman"/>
          <w:i/>
          <w:iCs/>
          <w:sz w:val="28"/>
          <w:szCs w:val="28"/>
          <w:lang w:val="ru-RU"/>
        </w:rPr>
        <w:t>ернуть ногу в исходную позицию.</w:t>
      </w:r>
    </w:p>
    <w:p w14:paraId="585CD055" w14:textId="77777777" w:rsidR="00C80C02" w:rsidRDefault="00C80C02"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Растяжка пальцев: переплести</w:t>
      </w:r>
      <w:r w:rsidRPr="000535D8">
        <w:rPr>
          <w:rFonts w:ascii="Times New Roman" w:hAnsi="Times New Roman"/>
          <w:i/>
          <w:iCs/>
          <w:sz w:val="28"/>
          <w:szCs w:val="28"/>
          <w:lang w:val="ru-RU"/>
        </w:rPr>
        <w:t xml:space="preserve"> пальцы</w:t>
      </w:r>
      <w:r>
        <w:rPr>
          <w:rFonts w:ascii="Times New Roman" w:hAnsi="Times New Roman"/>
          <w:i/>
          <w:iCs/>
          <w:sz w:val="28"/>
          <w:szCs w:val="28"/>
          <w:lang w:val="ru-RU"/>
        </w:rPr>
        <w:t xml:space="preserve"> </w:t>
      </w:r>
      <w:r w:rsidRPr="000535D8">
        <w:rPr>
          <w:rFonts w:ascii="Times New Roman" w:hAnsi="Times New Roman"/>
          <w:i/>
          <w:iCs/>
          <w:sz w:val="28"/>
          <w:szCs w:val="28"/>
          <w:lang w:val="ru-RU"/>
        </w:rPr>
        <w:t xml:space="preserve"> противоположной pykи c п</w:t>
      </w:r>
      <w:r>
        <w:rPr>
          <w:rFonts w:ascii="Times New Roman" w:hAnsi="Times New Roman"/>
          <w:i/>
          <w:iCs/>
          <w:sz w:val="28"/>
          <w:szCs w:val="28"/>
          <w:lang w:val="ru-RU"/>
        </w:rPr>
        <w:t>aльцами ноги и лeгoньko потянуть</w:t>
      </w:r>
      <w:r w:rsidRPr="000535D8">
        <w:rPr>
          <w:rFonts w:ascii="Times New Roman" w:hAnsi="Times New Roman"/>
          <w:i/>
          <w:iCs/>
          <w:sz w:val="28"/>
          <w:szCs w:val="28"/>
          <w:lang w:val="ru-RU"/>
        </w:rPr>
        <w:t>, выполняя лoдыжkoй пoлyk</w:t>
      </w:r>
      <w:r>
        <w:rPr>
          <w:rFonts w:ascii="Times New Roman" w:hAnsi="Times New Roman"/>
          <w:i/>
          <w:iCs/>
          <w:sz w:val="28"/>
          <w:szCs w:val="28"/>
          <w:lang w:val="ru-RU"/>
        </w:rPr>
        <w:t>pyглыe движeния. Затем пoвтopить c дpyгoй ноги.</w:t>
      </w:r>
    </w:p>
    <w:p w14:paraId="7BB1213F" w14:textId="77777777" w:rsidR="00C80C02" w:rsidRDefault="00C80C02"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6. Подъёмы пальцев стопы: упереть ноги в пол, затем оторвать все пальцы ног от пола, не двигая пятки и носки. </w:t>
      </w:r>
    </w:p>
    <w:p w14:paraId="55555BF5" w14:textId="77777777" w:rsidR="00C80C02" w:rsidRPr="00DF0E2D" w:rsidRDefault="00C80C02"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7. Перекатывание стоп: из вертикального положения  совершать круговые движения стопами, в разном направлении, при этом сохранять параллельную позицию ног, плотно уперев стопы в пол, переходя то на внешнее, то на внутреннее ребро стопы. </w:t>
      </w:r>
    </w:p>
    <w:p w14:paraId="46B59966"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lastRenderedPageBreak/>
        <w:t>2.Упражнения на выворотность</w:t>
      </w:r>
    </w:p>
    <w:p w14:paraId="3FCABE4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«Лягушка" с наклоном вперед.</w:t>
      </w:r>
    </w:p>
    <w:p w14:paraId="5FF1F2D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Сидя у стены: согнуть ноги в коленях, подтянуть их к груди. Захватить носки стоп руками так, чтобы они сохраняли 1 позицию,  и выпрямить ноги вперед.</w:t>
      </w:r>
    </w:p>
    <w:p w14:paraId="5FFF2961"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Лежа на спине, подъем ног на 90º по 1 позиции с одновременным с</w:t>
      </w:r>
      <w:r w:rsidR="00716F15">
        <w:rPr>
          <w:rFonts w:ascii="Times New Roman" w:hAnsi="Times New Roman"/>
          <w:i/>
          <w:iCs/>
          <w:sz w:val="28"/>
          <w:szCs w:val="28"/>
          <w:lang w:val="ru-RU"/>
        </w:rPr>
        <w:t>окращением и вытягиванием стоп.</w:t>
      </w:r>
    </w:p>
    <w:p w14:paraId="5AE35C4E" w14:textId="77777777" w:rsidR="006C6A46" w:rsidRDefault="006C6A46" w:rsidP="00BA5597">
      <w:pPr>
        <w:pStyle w:val="af0"/>
        <w:shd w:val="clear" w:color="auto" w:fill="FFFFFF"/>
        <w:spacing w:before="0" w:beforeAutospacing="0" w:after="136" w:afterAutospacing="0"/>
        <w:ind w:left="284"/>
        <w:rPr>
          <w:i/>
          <w:iCs/>
          <w:sz w:val="28"/>
          <w:szCs w:val="28"/>
        </w:rPr>
      </w:pPr>
      <w:r>
        <w:rPr>
          <w:i/>
          <w:iCs/>
          <w:sz w:val="28"/>
          <w:szCs w:val="28"/>
        </w:rPr>
        <w:t>4</w:t>
      </w:r>
      <w:r w:rsidRPr="00576A73">
        <w:rPr>
          <w:i/>
          <w:iCs/>
        </w:rPr>
        <w:t xml:space="preserve">. </w:t>
      </w:r>
      <w:r>
        <w:rPr>
          <w:i/>
          <w:iCs/>
          <w:sz w:val="28"/>
          <w:szCs w:val="28"/>
        </w:rPr>
        <w:t>Принять позу «лотоса», руки положить на затылок, выпрямить</w:t>
      </w:r>
    </w:p>
    <w:p w14:paraId="5F591605" w14:textId="77777777" w:rsidR="006C6A46" w:rsidRDefault="006C6A46" w:rsidP="00BA5597">
      <w:pPr>
        <w:pStyle w:val="af0"/>
        <w:shd w:val="clear" w:color="auto" w:fill="FFFFFF"/>
        <w:spacing w:before="0" w:beforeAutospacing="0" w:after="136" w:afterAutospacing="0"/>
        <w:ind w:left="284"/>
        <w:rPr>
          <w:i/>
          <w:iCs/>
          <w:sz w:val="28"/>
          <w:szCs w:val="28"/>
        </w:rPr>
      </w:pPr>
      <w:r>
        <w:rPr>
          <w:i/>
          <w:iCs/>
          <w:sz w:val="28"/>
          <w:szCs w:val="28"/>
        </w:rPr>
        <w:t xml:space="preserve"> позвоночник, совершить наклон корпуса вперед, коснуться пола, стараясь</w:t>
      </w:r>
    </w:p>
    <w:p w14:paraId="77AE970E" w14:textId="77777777" w:rsidR="006C6A46" w:rsidRPr="005213F6" w:rsidRDefault="006C6A46" w:rsidP="00BA5597">
      <w:pPr>
        <w:pStyle w:val="af0"/>
        <w:shd w:val="clear" w:color="auto" w:fill="FFFFFF"/>
        <w:spacing w:before="0" w:beforeAutospacing="0" w:after="136" w:afterAutospacing="0"/>
        <w:ind w:left="284"/>
        <w:rPr>
          <w:i/>
          <w:iCs/>
          <w:sz w:val="28"/>
          <w:szCs w:val="28"/>
        </w:rPr>
      </w:pPr>
      <w:r>
        <w:rPr>
          <w:i/>
          <w:iCs/>
          <w:sz w:val="28"/>
          <w:szCs w:val="28"/>
        </w:rPr>
        <w:t xml:space="preserve"> держать спину прямой. Руки вытянуть вперёд, голову слегка приподнять.</w:t>
      </w:r>
      <w:r w:rsidRPr="00576A73">
        <w:rPr>
          <w:rFonts w:ascii="Arial" w:hAnsi="Arial" w:cs="Arial"/>
          <w:i/>
          <w:color w:val="000000"/>
        </w:rPr>
        <w:t xml:space="preserve"> </w:t>
      </w:r>
    </w:p>
    <w:p w14:paraId="7FE5DABC" w14:textId="77777777" w:rsidR="006C6A46" w:rsidRDefault="006C6A46" w:rsidP="00BA5597">
      <w:pPr>
        <w:pStyle w:val="af0"/>
        <w:shd w:val="clear" w:color="auto" w:fill="FFFFFF"/>
        <w:spacing w:before="0" w:beforeAutospacing="0" w:after="136" w:afterAutospacing="0"/>
        <w:ind w:left="284"/>
        <w:rPr>
          <w:i/>
          <w:color w:val="000000"/>
          <w:sz w:val="28"/>
          <w:szCs w:val="28"/>
        </w:rPr>
      </w:pPr>
      <w:r>
        <w:rPr>
          <w:i/>
          <w:color w:val="000000"/>
          <w:sz w:val="28"/>
          <w:szCs w:val="28"/>
        </w:rPr>
        <w:t>5</w:t>
      </w:r>
      <w:r w:rsidRPr="00A5050F">
        <w:rPr>
          <w:i/>
          <w:color w:val="000000"/>
        </w:rPr>
        <w:t xml:space="preserve">. </w:t>
      </w:r>
      <w:r w:rsidRPr="00A5050F">
        <w:rPr>
          <w:i/>
          <w:color w:val="000000"/>
          <w:sz w:val="28"/>
          <w:szCs w:val="28"/>
        </w:rPr>
        <w:t xml:space="preserve">Из </w:t>
      </w:r>
      <w:r>
        <w:rPr>
          <w:i/>
          <w:color w:val="000000"/>
          <w:sz w:val="28"/>
          <w:szCs w:val="28"/>
        </w:rPr>
        <w:t>положения</w:t>
      </w:r>
      <w:r w:rsidRPr="00A5050F">
        <w:rPr>
          <w:i/>
          <w:color w:val="000000"/>
          <w:sz w:val="28"/>
          <w:szCs w:val="28"/>
        </w:rPr>
        <w:t xml:space="preserve"> с</w:t>
      </w:r>
      <w:r>
        <w:rPr>
          <w:i/>
          <w:color w:val="000000"/>
          <w:sz w:val="28"/>
          <w:szCs w:val="28"/>
        </w:rPr>
        <w:t>идя, руки опустить вдоль корпуса, согнуть ноги в коленях и</w:t>
      </w:r>
    </w:p>
    <w:p w14:paraId="300558CE" w14:textId="77777777" w:rsidR="006C6A46" w:rsidRDefault="006C6A46" w:rsidP="00BA5597">
      <w:pPr>
        <w:pStyle w:val="af0"/>
        <w:shd w:val="clear" w:color="auto" w:fill="FFFFFF"/>
        <w:spacing w:before="0" w:beforeAutospacing="0" w:after="136" w:afterAutospacing="0"/>
        <w:ind w:left="284"/>
        <w:rPr>
          <w:i/>
          <w:color w:val="000000"/>
          <w:sz w:val="28"/>
          <w:szCs w:val="28"/>
        </w:rPr>
      </w:pPr>
      <w:r>
        <w:rPr>
          <w:i/>
          <w:color w:val="000000"/>
          <w:sz w:val="28"/>
          <w:szCs w:val="28"/>
        </w:rPr>
        <w:t xml:space="preserve"> раскрыть их в стороны. Взять правой рукой, с внутренней стороны, правую стопу за </w:t>
      </w:r>
    </w:p>
    <w:p w14:paraId="582CB013" w14:textId="77777777" w:rsidR="006C6A46" w:rsidRDefault="006C6A46" w:rsidP="00BA5597">
      <w:pPr>
        <w:pStyle w:val="af0"/>
        <w:shd w:val="clear" w:color="auto" w:fill="FFFFFF"/>
        <w:spacing w:before="0" w:beforeAutospacing="0" w:after="136" w:afterAutospacing="0"/>
        <w:ind w:left="284"/>
        <w:rPr>
          <w:i/>
          <w:color w:val="000000"/>
          <w:sz w:val="28"/>
          <w:szCs w:val="28"/>
        </w:rPr>
      </w:pPr>
      <w:r>
        <w:rPr>
          <w:i/>
          <w:color w:val="000000"/>
          <w:sz w:val="28"/>
          <w:szCs w:val="28"/>
        </w:rPr>
        <w:t xml:space="preserve">пятку и медленно поднять ногу, направив пятку  ко лбу, зафиксировать. Всё </w:t>
      </w:r>
    </w:p>
    <w:p w14:paraId="456BAF8E" w14:textId="77777777" w:rsidR="006C6A46" w:rsidRPr="00712F31" w:rsidRDefault="006C6A46" w:rsidP="00BA5597">
      <w:pPr>
        <w:pStyle w:val="af0"/>
        <w:shd w:val="clear" w:color="auto" w:fill="FFFFFF"/>
        <w:spacing w:before="0" w:beforeAutospacing="0" w:after="136" w:afterAutospacing="0"/>
        <w:ind w:left="284"/>
        <w:rPr>
          <w:i/>
          <w:color w:val="000000"/>
          <w:sz w:val="28"/>
          <w:szCs w:val="28"/>
        </w:rPr>
      </w:pPr>
      <w:r>
        <w:rPr>
          <w:i/>
          <w:color w:val="000000"/>
          <w:sz w:val="28"/>
          <w:szCs w:val="28"/>
        </w:rPr>
        <w:t>повторить с другой ноги.</w:t>
      </w:r>
    </w:p>
    <w:p w14:paraId="4F3AAE94" w14:textId="77777777" w:rsidR="006C6A46" w:rsidRDefault="006C6A46" w:rsidP="00BA5597">
      <w:pPr>
        <w:pStyle w:val="af0"/>
        <w:shd w:val="clear" w:color="auto" w:fill="FFFFFF"/>
        <w:spacing w:before="0" w:beforeAutospacing="0" w:after="150" w:afterAutospacing="0"/>
        <w:ind w:left="284"/>
        <w:rPr>
          <w:i/>
          <w:color w:val="000000"/>
          <w:sz w:val="28"/>
          <w:szCs w:val="28"/>
        </w:rPr>
      </w:pPr>
      <w:r>
        <w:rPr>
          <w:color w:val="000000"/>
          <w:sz w:val="28"/>
          <w:szCs w:val="28"/>
        </w:rPr>
        <w:t xml:space="preserve">6. </w:t>
      </w:r>
      <w:r>
        <w:rPr>
          <w:i/>
          <w:color w:val="000000"/>
          <w:sz w:val="28"/>
          <w:szCs w:val="28"/>
        </w:rPr>
        <w:t xml:space="preserve">Из положения лёжа, руки раскрыты в стороны, ноги в </w:t>
      </w:r>
      <w:r>
        <w:rPr>
          <w:i/>
          <w:color w:val="000000"/>
          <w:sz w:val="28"/>
          <w:szCs w:val="28"/>
          <w:lang w:val="en-US"/>
        </w:rPr>
        <w:t>VI</w:t>
      </w:r>
      <w:r w:rsidRPr="00520F35">
        <w:rPr>
          <w:i/>
          <w:color w:val="000000"/>
          <w:sz w:val="28"/>
          <w:szCs w:val="28"/>
        </w:rPr>
        <w:t xml:space="preserve"> </w:t>
      </w:r>
      <w:r>
        <w:rPr>
          <w:i/>
          <w:color w:val="000000"/>
          <w:sz w:val="28"/>
          <w:szCs w:val="28"/>
        </w:rPr>
        <w:t xml:space="preserve">позиции, стопы </w:t>
      </w:r>
    </w:p>
    <w:p w14:paraId="1948555C" w14:textId="77777777" w:rsidR="006C6A46" w:rsidRDefault="006C6A46" w:rsidP="00BA5597">
      <w:pPr>
        <w:pStyle w:val="af0"/>
        <w:shd w:val="clear" w:color="auto" w:fill="FFFFFF"/>
        <w:spacing w:before="0" w:beforeAutospacing="0" w:after="150" w:afterAutospacing="0"/>
        <w:ind w:left="284"/>
        <w:rPr>
          <w:i/>
          <w:color w:val="000000"/>
          <w:sz w:val="28"/>
          <w:szCs w:val="28"/>
        </w:rPr>
      </w:pPr>
      <w:r>
        <w:rPr>
          <w:i/>
          <w:color w:val="000000"/>
          <w:sz w:val="28"/>
          <w:szCs w:val="28"/>
        </w:rPr>
        <w:t xml:space="preserve">вытянуты. Согнуть правую ногу,  коленом вверх, открыть бедро в </w:t>
      </w:r>
    </w:p>
    <w:p w14:paraId="06FF6BFD" w14:textId="77777777" w:rsidR="006C6A46" w:rsidRDefault="006C6A46" w:rsidP="00BA5597">
      <w:pPr>
        <w:pStyle w:val="af0"/>
        <w:shd w:val="clear" w:color="auto" w:fill="FFFFFF"/>
        <w:spacing w:before="0" w:beforeAutospacing="0" w:after="150" w:afterAutospacing="0"/>
        <w:ind w:left="284"/>
        <w:rPr>
          <w:i/>
          <w:color w:val="000000"/>
          <w:sz w:val="28"/>
          <w:szCs w:val="28"/>
        </w:rPr>
      </w:pPr>
      <w:r>
        <w:rPr>
          <w:i/>
          <w:color w:val="000000"/>
          <w:sz w:val="28"/>
          <w:szCs w:val="28"/>
        </w:rPr>
        <w:t xml:space="preserve">выворотное положение и вернуть обратно в положение </w:t>
      </w:r>
      <w:r>
        <w:rPr>
          <w:i/>
          <w:color w:val="000000"/>
          <w:sz w:val="28"/>
          <w:szCs w:val="28"/>
          <w:lang w:val="en-US"/>
        </w:rPr>
        <w:t>VI</w:t>
      </w:r>
      <w:r>
        <w:rPr>
          <w:i/>
          <w:color w:val="000000"/>
          <w:sz w:val="28"/>
          <w:szCs w:val="28"/>
        </w:rPr>
        <w:t xml:space="preserve"> позиции коленом </w:t>
      </w:r>
    </w:p>
    <w:p w14:paraId="0FDE79EB" w14:textId="77777777" w:rsidR="006C6A46" w:rsidRDefault="006C6A46" w:rsidP="00BA5597">
      <w:pPr>
        <w:pStyle w:val="af0"/>
        <w:shd w:val="clear" w:color="auto" w:fill="FFFFFF"/>
        <w:spacing w:before="0" w:beforeAutospacing="0" w:after="150" w:afterAutospacing="0"/>
        <w:ind w:left="284"/>
        <w:rPr>
          <w:i/>
          <w:color w:val="000000"/>
          <w:sz w:val="28"/>
          <w:szCs w:val="28"/>
        </w:rPr>
      </w:pPr>
      <w:r>
        <w:rPr>
          <w:i/>
          <w:color w:val="000000"/>
          <w:sz w:val="28"/>
          <w:szCs w:val="28"/>
        </w:rPr>
        <w:t xml:space="preserve">вверх. Повторить с другой ноги. </w:t>
      </w:r>
    </w:p>
    <w:p w14:paraId="64F7D7E7"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3.Упражнения на гибкость вперед</w:t>
      </w:r>
    </w:p>
    <w:p w14:paraId="1322A73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1.Спиной к станку, держась за опору руками, пружинящие наклоны вперед (по 1 и </w:t>
      </w:r>
      <w:r>
        <w:rPr>
          <w:rFonts w:ascii="Times New Roman" w:hAnsi="Times New Roman"/>
          <w:i/>
          <w:iCs/>
          <w:sz w:val="28"/>
          <w:szCs w:val="28"/>
        </w:rPr>
        <w:t>II</w:t>
      </w:r>
      <w:r>
        <w:rPr>
          <w:rFonts w:ascii="Times New Roman" w:hAnsi="Times New Roman"/>
          <w:i/>
          <w:iCs/>
          <w:sz w:val="28"/>
          <w:szCs w:val="28"/>
          <w:lang w:val="ru-RU"/>
        </w:rPr>
        <w:t xml:space="preserve">  позициям). Следить за прямой спиной.</w:t>
      </w:r>
    </w:p>
    <w:p w14:paraId="3375AAD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Лежа на полу, ноги в 1 позиции. Сесть, сделать наклон вперед, сесть, вернуться в исходное положение.</w:t>
      </w:r>
    </w:p>
    <w:p w14:paraId="4427ED5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В глубоком  </w:t>
      </w:r>
      <w:r>
        <w:rPr>
          <w:rFonts w:ascii="Times New Roman" w:hAnsi="Times New Roman"/>
          <w:i/>
          <w:iCs/>
          <w:sz w:val="28"/>
          <w:szCs w:val="28"/>
        </w:rPr>
        <w:t>plie</w:t>
      </w:r>
      <w:r>
        <w:rPr>
          <w:rFonts w:ascii="Times New Roman" w:hAnsi="Times New Roman"/>
          <w:i/>
          <w:iCs/>
          <w:sz w:val="28"/>
          <w:szCs w:val="28"/>
          <w:lang w:val="ru-RU"/>
        </w:rPr>
        <w:t xml:space="preserve"> по </w:t>
      </w:r>
      <w:r>
        <w:rPr>
          <w:rFonts w:ascii="Times New Roman" w:hAnsi="Times New Roman"/>
          <w:i/>
          <w:iCs/>
          <w:sz w:val="28"/>
          <w:szCs w:val="28"/>
        </w:rPr>
        <w:t>II</w:t>
      </w:r>
      <w:r>
        <w:rPr>
          <w:rFonts w:ascii="Times New Roman" w:hAnsi="Times New Roman"/>
          <w:i/>
          <w:iCs/>
          <w:sz w:val="28"/>
          <w:szCs w:val="28"/>
          <w:lang w:val="ru-RU"/>
        </w:rPr>
        <w:t xml:space="preserve"> позиции, руки продеть с внутренней стороны голени и взяться за стопы, сохраняя положение рук, выпрямить колени с одновременным наклоном туловища.</w:t>
      </w:r>
    </w:p>
    <w:p w14:paraId="4AC930B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4. Спиной к станку: "кошечка", т.е. последовательный волнообразный прогиб из положения "стоя" в наклон вперед. Прогиб начинается с верхних звеньев позвоночника. Движение делается и в обрат</w:t>
      </w:r>
      <w:r w:rsidR="00716F15">
        <w:rPr>
          <w:rFonts w:ascii="Times New Roman" w:hAnsi="Times New Roman"/>
          <w:i/>
          <w:iCs/>
          <w:sz w:val="28"/>
          <w:szCs w:val="28"/>
          <w:lang w:val="ru-RU"/>
        </w:rPr>
        <w:t>ном порядке.</w:t>
      </w:r>
    </w:p>
    <w:p w14:paraId="235FD8D2" w14:textId="77777777" w:rsidR="006C6A46" w:rsidRDefault="006C6A46" w:rsidP="00BA5597">
      <w:pPr>
        <w:spacing w:line="360" w:lineRule="auto"/>
        <w:ind w:left="284"/>
        <w:jc w:val="both"/>
        <w:rPr>
          <w:rFonts w:ascii="Times New Roman" w:hAnsi="Times New Roman"/>
          <w:i/>
          <w:iCs/>
          <w:sz w:val="28"/>
          <w:szCs w:val="28"/>
          <w:lang w:val="ru-RU"/>
        </w:rPr>
      </w:pPr>
      <w:r w:rsidRPr="006C6A46">
        <w:rPr>
          <w:rFonts w:ascii="Times New Roman" w:hAnsi="Times New Roman" w:cs="Times New Roman"/>
          <w:i/>
          <w:color w:val="000000"/>
          <w:sz w:val="28"/>
          <w:szCs w:val="28"/>
          <w:shd w:val="clear" w:color="auto" w:fill="FFFFFF"/>
          <w:lang w:val="ru-RU"/>
        </w:rPr>
        <w:t>5</w:t>
      </w:r>
      <w:r>
        <w:rPr>
          <w:rFonts w:ascii="Times New Roman" w:hAnsi="Times New Roman" w:cs="Times New Roman"/>
          <w:b/>
          <w:i/>
          <w:color w:val="000000"/>
          <w:sz w:val="28"/>
          <w:szCs w:val="28"/>
          <w:shd w:val="clear" w:color="auto" w:fill="FFFFFF"/>
          <w:lang w:val="ru-RU"/>
        </w:rPr>
        <w:t xml:space="preserve">. </w:t>
      </w:r>
      <w:r>
        <w:rPr>
          <w:rFonts w:ascii="Times New Roman" w:hAnsi="Times New Roman" w:cs="Times New Roman"/>
          <w:i/>
          <w:color w:val="000000"/>
          <w:sz w:val="28"/>
          <w:szCs w:val="28"/>
          <w:shd w:val="clear" w:color="auto" w:fill="FFFFFF"/>
          <w:lang w:val="ru-RU"/>
        </w:rPr>
        <w:t xml:space="preserve">Из положения </w:t>
      </w:r>
      <w:r>
        <w:rPr>
          <w:rFonts w:ascii="Times New Roman" w:hAnsi="Times New Roman"/>
          <w:i/>
          <w:iCs/>
          <w:sz w:val="28"/>
          <w:szCs w:val="28"/>
          <w:lang w:val="ru-RU"/>
        </w:rPr>
        <w:t>"лёжа": "плуг"  поднимаем ноги, пока пальцы ног не коснуться пола за головой, ноги прямые.</w:t>
      </w:r>
    </w:p>
    <w:p w14:paraId="2F0DA411" w14:textId="77777777" w:rsidR="006C6A46" w:rsidRPr="00A929EF" w:rsidRDefault="006C6A46" w:rsidP="00BA5597">
      <w:pPr>
        <w:spacing w:line="360" w:lineRule="auto"/>
        <w:ind w:left="284"/>
        <w:jc w:val="both"/>
        <w:rPr>
          <w:rFonts w:ascii="Times New Roman" w:hAnsi="Times New Roman" w:cs="Times New Roman"/>
          <w:i/>
          <w:iCs/>
          <w:sz w:val="28"/>
          <w:szCs w:val="28"/>
          <w:lang w:val="ru-RU"/>
        </w:rPr>
      </w:pPr>
      <w:r w:rsidRPr="006C6A46">
        <w:rPr>
          <w:rFonts w:ascii="Times New Roman" w:hAnsi="Times New Roman"/>
          <w:i/>
          <w:iCs/>
          <w:sz w:val="28"/>
          <w:szCs w:val="28"/>
          <w:lang w:val="ru-RU"/>
        </w:rPr>
        <w:t>6</w:t>
      </w:r>
      <w:r>
        <w:rPr>
          <w:rFonts w:ascii="Times New Roman" w:hAnsi="Times New Roman"/>
          <w:b/>
          <w:i/>
          <w:iCs/>
          <w:sz w:val="28"/>
          <w:szCs w:val="28"/>
          <w:lang w:val="ru-RU"/>
        </w:rPr>
        <w:t xml:space="preserve">. </w:t>
      </w:r>
      <w:r>
        <w:rPr>
          <w:rFonts w:ascii="Times New Roman" w:hAnsi="Times New Roman"/>
          <w:i/>
          <w:iCs/>
          <w:sz w:val="28"/>
          <w:szCs w:val="28"/>
          <w:lang w:val="ru-RU"/>
        </w:rPr>
        <w:t>Из положения "стоя": "горка", ноги вместе, прямые, наклон вперёд, коснуться ладонями пола. Затем ставим ладони с обеих сторон стоп. Сгибая ноги в коленях, отступаем назад, не менее чем на 120 см фиксируем, давим пятки в пол и втягиваем колени, мышцы шеи расслаблены.</w:t>
      </w:r>
    </w:p>
    <w:p w14:paraId="395BE75C"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Развитие гибкости назад</w:t>
      </w:r>
    </w:p>
    <w:p w14:paraId="15C77D54"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1."Кошечка" - из положения "сидя на пятках" перейти, не отрывая грудь от пола, в положение "прогнувшись в упоре". Сильно прогнуться и вернуться в исходное положение.</w:t>
      </w:r>
    </w:p>
    <w:p w14:paraId="211FCF3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"Корзиночка".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w:t>
      </w:r>
    </w:p>
    <w:p w14:paraId="5C5E3B3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"Мост", стоя на коленях: в  положении лежа на животе, взяться руками за стопы. Сильно прогнуться, подняв бедра и туловище вверх (следить, чтобы руки находились в таком же положении, как при упражнении "мостик").</w:t>
      </w:r>
    </w:p>
    <w:p w14:paraId="26118D16"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4. Из положения "стоя" опуститься на "мостик" и </w:t>
      </w:r>
      <w:r w:rsidR="00716F15">
        <w:rPr>
          <w:rFonts w:ascii="Times New Roman" w:hAnsi="Times New Roman"/>
          <w:i/>
          <w:iCs/>
          <w:sz w:val="28"/>
          <w:szCs w:val="28"/>
          <w:lang w:val="ru-RU"/>
        </w:rPr>
        <w:t>вернуться в исходное положение.</w:t>
      </w:r>
    </w:p>
    <w:p w14:paraId="0A5E4702" w14:textId="77777777" w:rsidR="006C6A46" w:rsidRPr="0009454B" w:rsidRDefault="006C6A46"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"Верблюд", стоя на коленях: бёдра вместе, стопы натянуты, ладони на пояснице, локти стремятся друг к другу, пальцы рук направлены вниз. Не напрягая мышцы спины наклониться назад, голова по направлению позвоночного столба.</w:t>
      </w:r>
    </w:p>
    <w:p w14:paraId="5DD6CC2D"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 Силовые упражнения для мышц живота</w:t>
      </w:r>
    </w:p>
    <w:p w14:paraId="1463B9E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"Уголок"  из  положения   лежа.</w:t>
      </w:r>
    </w:p>
    <w:p w14:paraId="50DEDD4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2.Стойка на лопатках  без поддержки  под спину.</w:t>
      </w:r>
    </w:p>
    <w:p w14:paraId="10DBE641"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 xml:space="preserve">3. Лежа на спине </w:t>
      </w:r>
      <w:r>
        <w:rPr>
          <w:rFonts w:ascii="Times New Roman" w:hAnsi="Times New Roman"/>
          <w:i/>
          <w:iCs/>
          <w:sz w:val="28"/>
          <w:szCs w:val="28"/>
        </w:rPr>
        <w:t>battements</w:t>
      </w:r>
      <w:r>
        <w:rPr>
          <w:rFonts w:ascii="Times New Roman" w:hAnsi="Times New Roman"/>
          <w:i/>
          <w:iCs/>
          <w:sz w:val="28"/>
          <w:szCs w:val="28"/>
          <w:lang w:val="ru-RU"/>
        </w:rPr>
        <w:t xml:space="preserve"> </w:t>
      </w:r>
      <w:r>
        <w:rPr>
          <w:rFonts w:ascii="Times New Roman" w:hAnsi="Times New Roman"/>
          <w:i/>
          <w:iCs/>
          <w:sz w:val="28"/>
          <w:szCs w:val="28"/>
        </w:rPr>
        <w:t>releve</w:t>
      </w:r>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двух ног на 90º. Опустить ноги за голову до пола, развести в стороны и через </w:t>
      </w:r>
      <w:r>
        <w:rPr>
          <w:rFonts w:ascii="Times New Roman" w:hAnsi="Times New Roman"/>
          <w:i/>
          <w:iCs/>
          <w:sz w:val="28"/>
          <w:szCs w:val="28"/>
        </w:rPr>
        <w:t>rond</w:t>
      </w:r>
      <w:r w:rsidR="00716F15">
        <w:rPr>
          <w:rFonts w:ascii="Times New Roman" w:hAnsi="Times New Roman"/>
          <w:i/>
          <w:iCs/>
          <w:sz w:val="28"/>
          <w:szCs w:val="28"/>
          <w:lang w:val="ru-RU"/>
        </w:rPr>
        <w:t xml:space="preserve">  собрать в 1 позицию.</w:t>
      </w:r>
    </w:p>
    <w:p w14:paraId="5F1D0FF2" w14:textId="77777777" w:rsidR="006C6A46" w:rsidRDefault="006C6A46"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4. Ходьба в планку, из вертикального положения перейти в горизонтальное и вернуться обратно. </w:t>
      </w:r>
    </w:p>
    <w:p w14:paraId="78F9A9ED"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14:paraId="1CF8E256"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Упражнение в парах: лежа на животе, подъем и опускание туловища. Партнер придерживает за колени.</w:t>
      </w:r>
    </w:p>
    <w:p w14:paraId="130FACD3"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Лежа на животе, поднимание и опускание туловища (руки вперед или в сторону, ноги в выворотном положении).</w:t>
      </w:r>
    </w:p>
    <w:p w14:paraId="5B65DB3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Лежа на животе, поднимание  и опускание ног и нижней части туловища (ноги в  выворотном положении, голова на руках). </w:t>
      </w:r>
    </w:p>
    <w:p w14:paraId="6D98A30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4. Стоя в 1 позиции, поднять руки вверх, сделать глубокий наклон вперед, поставить ладони на пол перед стопами. Поочередно переступая  руками вперед, принять положение "упор лежа". При этом стараться удержать пятки в 1 позиции на полу. Сгибаясь в тазобедренных суставах, подтянуть ноги в 1 позиции, как можно ближе к рукам. Подняться в исходное </w:t>
      </w:r>
    </w:p>
    <w:p w14:paraId="13B324A7" w14:textId="77777777" w:rsidR="00100ACD" w:rsidRDefault="00716F15"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положение.</w:t>
      </w:r>
    </w:p>
    <w:p w14:paraId="5A91DDBA" w14:textId="77777777" w:rsidR="006C6A46" w:rsidRDefault="006C6A46"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Положение "лицом к станку", держась за палку</w:t>
      </w:r>
      <w:r w:rsidRPr="00906491">
        <w:rPr>
          <w:rFonts w:ascii="Times New Roman" w:hAnsi="Times New Roman"/>
          <w:i/>
          <w:iCs/>
          <w:sz w:val="28"/>
          <w:szCs w:val="28"/>
          <w:lang w:val="ru-RU"/>
        </w:rPr>
        <w:t xml:space="preserve"> </w:t>
      </w:r>
      <w:r>
        <w:rPr>
          <w:rFonts w:ascii="Times New Roman" w:hAnsi="Times New Roman"/>
          <w:i/>
          <w:iCs/>
          <w:sz w:val="28"/>
          <w:szCs w:val="28"/>
          <w:lang w:val="ru-RU"/>
        </w:rPr>
        <w:t xml:space="preserve">из 1, </w:t>
      </w:r>
      <w:r>
        <w:rPr>
          <w:rFonts w:ascii="Times New Roman" w:hAnsi="Times New Roman"/>
          <w:i/>
          <w:iCs/>
          <w:sz w:val="28"/>
          <w:szCs w:val="28"/>
        </w:rPr>
        <w:t>V</w:t>
      </w:r>
      <w:r w:rsidRPr="008C151A">
        <w:rPr>
          <w:rFonts w:ascii="Times New Roman" w:hAnsi="Times New Roman"/>
          <w:i/>
          <w:iCs/>
          <w:sz w:val="28"/>
          <w:szCs w:val="28"/>
          <w:lang w:val="ru-RU"/>
        </w:rPr>
        <w:t xml:space="preserve"> </w:t>
      </w:r>
      <w:r>
        <w:rPr>
          <w:rFonts w:ascii="Times New Roman" w:hAnsi="Times New Roman"/>
          <w:i/>
          <w:iCs/>
          <w:sz w:val="28"/>
          <w:szCs w:val="28"/>
          <w:lang w:val="ru-RU"/>
        </w:rPr>
        <w:t>позиций,</w:t>
      </w:r>
      <w:r>
        <w:rPr>
          <w:rFonts w:ascii="Times New Roman" w:hAnsi="Times New Roman"/>
          <w:i/>
          <w:iCs/>
          <w:sz w:val="28"/>
          <w:szCs w:val="28"/>
        </w:rPr>
        <w:t>Grands</w:t>
      </w:r>
      <w:r w:rsidRPr="008C151A">
        <w:rPr>
          <w:rFonts w:ascii="Times New Roman" w:hAnsi="Times New Roman"/>
          <w:i/>
          <w:iCs/>
          <w:sz w:val="28"/>
          <w:szCs w:val="28"/>
          <w:lang w:val="ru-RU"/>
        </w:rPr>
        <w:t xml:space="preserve"> </w:t>
      </w:r>
      <w:r>
        <w:rPr>
          <w:rFonts w:ascii="Times New Roman" w:hAnsi="Times New Roman"/>
          <w:i/>
          <w:iCs/>
          <w:sz w:val="28"/>
          <w:szCs w:val="28"/>
        </w:rPr>
        <w:t>Battements</w:t>
      </w:r>
      <w:r>
        <w:rPr>
          <w:rFonts w:ascii="Times New Roman" w:hAnsi="Times New Roman"/>
          <w:i/>
          <w:iCs/>
          <w:sz w:val="28"/>
          <w:szCs w:val="28"/>
          <w:lang w:val="ru-RU"/>
        </w:rPr>
        <w:t xml:space="preserve"> (махи ногами)</w:t>
      </w:r>
      <w:r w:rsidRPr="008C151A">
        <w:rPr>
          <w:rFonts w:ascii="Times New Roman" w:hAnsi="Times New Roman"/>
          <w:i/>
          <w:iCs/>
          <w:sz w:val="28"/>
          <w:szCs w:val="28"/>
          <w:lang w:val="ru-RU"/>
        </w:rPr>
        <w:t xml:space="preserve"> </w:t>
      </w:r>
      <w:r>
        <w:rPr>
          <w:rFonts w:ascii="Times New Roman" w:hAnsi="Times New Roman"/>
          <w:i/>
          <w:iCs/>
          <w:sz w:val="28"/>
          <w:szCs w:val="28"/>
          <w:lang w:val="ru-RU"/>
        </w:rPr>
        <w:t>назад с двух  ног.</w:t>
      </w:r>
    </w:p>
    <w:p w14:paraId="28F41837" w14:textId="77777777" w:rsidR="006C6A46" w:rsidRDefault="006C6A46"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6.  "Кольцо".</w:t>
      </w:r>
      <w:r w:rsidRPr="00906491">
        <w:rPr>
          <w:rFonts w:ascii="Times New Roman" w:hAnsi="Times New Roman"/>
          <w:i/>
          <w:iCs/>
          <w:sz w:val="28"/>
          <w:szCs w:val="28"/>
          <w:lang w:val="ru-RU"/>
        </w:rPr>
        <w:t xml:space="preserve"> </w:t>
      </w:r>
      <w:r>
        <w:rPr>
          <w:rFonts w:ascii="Times New Roman" w:hAnsi="Times New Roman"/>
          <w:i/>
          <w:iCs/>
          <w:sz w:val="28"/>
          <w:szCs w:val="28"/>
          <w:lang w:val="ru-RU"/>
        </w:rPr>
        <w:t xml:space="preserve">Положение "лицом к станку", держась за палку, </w:t>
      </w:r>
      <w:r>
        <w:rPr>
          <w:rFonts w:ascii="Times New Roman" w:hAnsi="Times New Roman"/>
          <w:i/>
          <w:iCs/>
          <w:sz w:val="28"/>
          <w:szCs w:val="28"/>
        </w:rPr>
        <w:t>Grands</w:t>
      </w:r>
      <w:r w:rsidRPr="008C151A">
        <w:rPr>
          <w:rFonts w:ascii="Times New Roman" w:hAnsi="Times New Roman"/>
          <w:i/>
          <w:iCs/>
          <w:sz w:val="28"/>
          <w:szCs w:val="28"/>
          <w:lang w:val="ru-RU"/>
        </w:rPr>
        <w:t xml:space="preserve"> </w:t>
      </w:r>
      <w:r>
        <w:rPr>
          <w:rFonts w:ascii="Times New Roman" w:hAnsi="Times New Roman"/>
          <w:i/>
          <w:iCs/>
          <w:sz w:val="28"/>
          <w:szCs w:val="28"/>
        </w:rPr>
        <w:t>Battements</w:t>
      </w:r>
      <w:r>
        <w:rPr>
          <w:rFonts w:ascii="Times New Roman" w:hAnsi="Times New Roman"/>
          <w:i/>
          <w:iCs/>
          <w:sz w:val="28"/>
          <w:szCs w:val="28"/>
          <w:lang w:val="ru-RU"/>
        </w:rPr>
        <w:t xml:space="preserve"> (махи ногами) </w:t>
      </w:r>
      <w:r w:rsidRPr="008C151A">
        <w:rPr>
          <w:rFonts w:ascii="Times New Roman" w:hAnsi="Times New Roman"/>
          <w:i/>
          <w:iCs/>
          <w:sz w:val="28"/>
          <w:szCs w:val="28"/>
          <w:lang w:val="ru-RU"/>
        </w:rPr>
        <w:t xml:space="preserve"> </w:t>
      </w:r>
      <w:r>
        <w:rPr>
          <w:rFonts w:ascii="Times New Roman" w:hAnsi="Times New Roman"/>
          <w:i/>
          <w:iCs/>
          <w:sz w:val="28"/>
          <w:szCs w:val="28"/>
          <w:lang w:val="ru-RU"/>
        </w:rPr>
        <w:t>с увеличенным размахом, сгибая ногу в колене и направляя макушку головы к носку стопы, опорная нога прямая и по возможности выворотная.</w:t>
      </w:r>
    </w:p>
    <w:p w14:paraId="3751C22F"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7. Упражнения на развитие шага.</w:t>
      </w:r>
    </w:p>
    <w:p w14:paraId="5693547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1.Лежа  на полу,  </w:t>
      </w:r>
      <w:r>
        <w:rPr>
          <w:rFonts w:ascii="Times New Roman" w:hAnsi="Times New Roman"/>
          <w:i/>
          <w:iCs/>
          <w:sz w:val="28"/>
          <w:szCs w:val="28"/>
        </w:rPr>
        <w:t>battements</w:t>
      </w:r>
      <w:r>
        <w:rPr>
          <w:rFonts w:ascii="Times New Roman" w:hAnsi="Times New Roman"/>
          <w:i/>
          <w:iCs/>
          <w:sz w:val="28"/>
          <w:szCs w:val="28"/>
          <w:lang w:val="ru-RU"/>
        </w:rPr>
        <w:t xml:space="preserve"> </w:t>
      </w:r>
      <w:r>
        <w:rPr>
          <w:rFonts w:ascii="Times New Roman" w:hAnsi="Times New Roman"/>
          <w:i/>
          <w:iCs/>
          <w:sz w:val="28"/>
          <w:szCs w:val="28"/>
        </w:rPr>
        <w:t>releve</w:t>
      </w:r>
      <w:r>
        <w:rPr>
          <w:rFonts w:ascii="Times New Roman" w:hAnsi="Times New Roman"/>
          <w:i/>
          <w:iCs/>
          <w:sz w:val="28"/>
          <w:szCs w:val="28"/>
          <w:lang w:val="ru-RU"/>
        </w:rPr>
        <w:t xml:space="preserve"> </w:t>
      </w:r>
      <w:r>
        <w:rPr>
          <w:rFonts w:ascii="Times New Roman" w:hAnsi="Times New Roman"/>
          <w:i/>
          <w:iCs/>
          <w:sz w:val="28"/>
          <w:szCs w:val="28"/>
        </w:rPr>
        <w:t>lent</w:t>
      </w:r>
      <w:r>
        <w:rPr>
          <w:rFonts w:ascii="Times New Roman" w:hAnsi="Times New Roman"/>
          <w:i/>
          <w:iCs/>
          <w:sz w:val="28"/>
          <w:szCs w:val="28"/>
          <w:lang w:val="ru-RU"/>
        </w:rPr>
        <w:t xml:space="preserve"> на 90º по 1 позиции во всех направлениях.</w:t>
      </w:r>
    </w:p>
    <w:p w14:paraId="6D1D7AA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2. Лежа на полу,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r>
        <w:rPr>
          <w:rFonts w:ascii="Times New Roman" w:hAnsi="Times New Roman"/>
          <w:i/>
          <w:iCs/>
          <w:sz w:val="28"/>
          <w:szCs w:val="28"/>
        </w:rPr>
        <w:t>jete</w:t>
      </w:r>
      <w:r>
        <w:rPr>
          <w:rFonts w:ascii="Times New Roman" w:hAnsi="Times New Roman"/>
          <w:i/>
          <w:iCs/>
          <w:sz w:val="28"/>
          <w:szCs w:val="28"/>
          <w:lang w:val="ru-RU"/>
        </w:rPr>
        <w:t xml:space="preserve"> по 1 позиции во всех направлениях.</w:t>
      </w:r>
    </w:p>
    <w:p w14:paraId="1EF755C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3. Сидя в положении "лягушка", взяться левой рукой за стопу правой ноги и выпрямить  ногу вперед.</w:t>
      </w:r>
    </w:p>
    <w:p w14:paraId="11A35A24"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4. Сидя в положении "лягушка", взяться левой рукой за стопу правой ноги и выпрямить ногу в сторону, правая рука на полу.</w:t>
      </w:r>
    </w:p>
    <w:p w14:paraId="42C5C13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Сидя на полу с ногами по 1 позиции, развести ноги до прямого шпагата, лечь вперед и, разворачивая ноги в тазобедренных суставах, перевести их в "лягушку" на животе. Проделать все в обратном порядке.</w:t>
      </w:r>
    </w:p>
    <w:p w14:paraId="37912B6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6. Лежа на боку, </w:t>
      </w:r>
      <w:r>
        <w:rPr>
          <w:rFonts w:ascii="Times New Roman" w:hAnsi="Times New Roman"/>
          <w:i/>
          <w:iCs/>
          <w:sz w:val="28"/>
          <w:szCs w:val="28"/>
        </w:rPr>
        <w:t>battement</w:t>
      </w:r>
      <w:r>
        <w:rPr>
          <w:rFonts w:ascii="Times New Roman" w:hAnsi="Times New Roman"/>
          <w:i/>
          <w:iCs/>
          <w:sz w:val="28"/>
          <w:szCs w:val="28"/>
          <w:lang w:val="ru-RU"/>
        </w:rPr>
        <w:t xml:space="preserve"> </w:t>
      </w:r>
      <w:r>
        <w:rPr>
          <w:rFonts w:ascii="Times New Roman" w:hAnsi="Times New Roman"/>
          <w:i/>
          <w:iCs/>
          <w:sz w:val="28"/>
          <w:szCs w:val="28"/>
        </w:rPr>
        <w:t>developpe</w:t>
      </w:r>
      <w:r>
        <w:rPr>
          <w:rFonts w:ascii="Times New Roman" w:hAnsi="Times New Roman"/>
          <w:i/>
          <w:iCs/>
          <w:sz w:val="28"/>
          <w:szCs w:val="28"/>
          <w:lang w:val="ru-RU"/>
        </w:rPr>
        <w:t xml:space="preserve">  правой ногой, с сокращенной стопой. Захватить ее:  а) правой рукой;  б) левой рукой.</w:t>
      </w:r>
    </w:p>
    <w:p w14:paraId="573BB80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7. Равновесие с захватом правой руки голеностопного сустава правой ноги:</w:t>
      </w:r>
    </w:p>
    <w:p w14:paraId="290FF70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   а) впер</w:t>
      </w:r>
      <w:r w:rsidR="00716F15">
        <w:rPr>
          <w:rFonts w:ascii="Times New Roman" w:hAnsi="Times New Roman"/>
          <w:i/>
          <w:iCs/>
          <w:sz w:val="28"/>
          <w:szCs w:val="28"/>
          <w:lang w:val="ru-RU"/>
        </w:rPr>
        <w:t>ед;   б) в сторону;   в) назад.</w:t>
      </w:r>
    </w:p>
    <w:p w14:paraId="6484A580" w14:textId="77777777" w:rsidR="00457C37" w:rsidRPr="00CA6214" w:rsidRDefault="00457C37" w:rsidP="00BA5597">
      <w:pPr>
        <w:spacing w:line="360" w:lineRule="auto"/>
        <w:ind w:left="284"/>
        <w:jc w:val="both"/>
        <w:rPr>
          <w:rFonts w:ascii="Times New Roman" w:hAnsi="Times New Roman"/>
          <w:i/>
          <w:iCs/>
          <w:sz w:val="28"/>
          <w:szCs w:val="28"/>
          <w:lang w:val="ru-RU"/>
        </w:rPr>
      </w:pPr>
      <w:r w:rsidRPr="00CA6214">
        <w:rPr>
          <w:rFonts w:ascii="Times New Roman" w:hAnsi="Times New Roman"/>
          <w:i/>
          <w:iCs/>
          <w:sz w:val="28"/>
          <w:szCs w:val="28"/>
          <w:lang w:val="ru-RU"/>
        </w:rPr>
        <w:t xml:space="preserve">12. </w:t>
      </w:r>
      <w:r>
        <w:rPr>
          <w:rFonts w:ascii="Times New Roman" w:hAnsi="Times New Roman"/>
          <w:i/>
          <w:iCs/>
          <w:sz w:val="28"/>
          <w:szCs w:val="28"/>
        </w:rPr>
        <w:t>Grands</w:t>
      </w:r>
      <w:r w:rsidRPr="00CA6214">
        <w:rPr>
          <w:rFonts w:ascii="Times New Roman" w:hAnsi="Times New Roman"/>
          <w:i/>
          <w:iCs/>
          <w:sz w:val="28"/>
          <w:szCs w:val="28"/>
          <w:lang w:val="ru-RU"/>
        </w:rPr>
        <w:t xml:space="preserve"> </w:t>
      </w:r>
      <w:r>
        <w:rPr>
          <w:rFonts w:ascii="Times New Roman" w:hAnsi="Times New Roman"/>
          <w:i/>
          <w:iCs/>
          <w:sz w:val="28"/>
          <w:szCs w:val="28"/>
          <w:lang w:val="ru-RU"/>
        </w:rPr>
        <w:t xml:space="preserve"> </w:t>
      </w:r>
      <w:r>
        <w:rPr>
          <w:rFonts w:ascii="Times New Roman" w:hAnsi="Times New Roman"/>
          <w:i/>
          <w:iCs/>
          <w:sz w:val="28"/>
          <w:szCs w:val="28"/>
        </w:rPr>
        <w:t>Battements</w:t>
      </w:r>
      <w:r>
        <w:rPr>
          <w:rFonts w:ascii="Times New Roman" w:hAnsi="Times New Roman"/>
          <w:i/>
          <w:iCs/>
          <w:sz w:val="28"/>
          <w:szCs w:val="28"/>
          <w:lang w:val="ru-RU"/>
        </w:rPr>
        <w:t xml:space="preserve"> (махи ногами)</w:t>
      </w:r>
      <w:r w:rsidRPr="00CA6214">
        <w:rPr>
          <w:rFonts w:ascii="Times New Roman" w:hAnsi="Times New Roman"/>
          <w:i/>
          <w:iCs/>
          <w:sz w:val="28"/>
          <w:szCs w:val="28"/>
          <w:lang w:val="ru-RU"/>
        </w:rPr>
        <w:t xml:space="preserve"> </w:t>
      </w:r>
      <w:r>
        <w:rPr>
          <w:rFonts w:ascii="Times New Roman" w:hAnsi="Times New Roman"/>
          <w:i/>
          <w:iCs/>
          <w:sz w:val="28"/>
          <w:szCs w:val="28"/>
          <w:lang w:val="ru-RU"/>
        </w:rPr>
        <w:t>во</w:t>
      </w:r>
      <w:r w:rsidRPr="00CA6214">
        <w:rPr>
          <w:rFonts w:ascii="Times New Roman" w:hAnsi="Times New Roman"/>
          <w:i/>
          <w:iCs/>
          <w:sz w:val="28"/>
          <w:szCs w:val="28"/>
          <w:lang w:val="ru-RU"/>
        </w:rPr>
        <w:t xml:space="preserve"> </w:t>
      </w:r>
      <w:r>
        <w:rPr>
          <w:rFonts w:ascii="Times New Roman" w:hAnsi="Times New Roman"/>
          <w:i/>
          <w:iCs/>
          <w:sz w:val="28"/>
          <w:szCs w:val="28"/>
          <w:lang w:val="ru-RU"/>
        </w:rPr>
        <w:t>всех</w:t>
      </w:r>
      <w:r w:rsidRPr="00CA6214">
        <w:rPr>
          <w:rFonts w:ascii="Times New Roman" w:hAnsi="Times New Roman"/>
          <w:i/>
          <w:iCs/>
          <w:sz w:val="28"/>
          <w:szCs w:val="28"/>
          <w:lang w:val="ru-RU"/>
        </w:rPr>
        <w:t xml:space="preserve"> </w:t>
      </w:r>
      <w:r>
        <w:rPr>
          <w:rFonts w:ascii="Times New Roman" w:hAnsi="Times New Roman"/>
          <w:i/>
          <w:iCs/>
          <w:sz w:val="28"/>
          <w:szCs w:val="28"/>
          <w:lang w:val="ru-RU"/>
        </w:rPr>
        <w:t>направлениях с 1,</w:t>
      </w:r>
      <w:r w:rsidRPr="00CA6214">
        <w:rPr>
          <w:rFonts w:ascii="Times New Roman" w:hAnsi="Times New Roman"/>
          <w:i/>
          <w:iCs/>
          <w:sz w:val="28"/>
          <w:szCs w:val="28"/>
          <w:lang w:val="ru-RU"/>
        </w:rPr>
        <w:t xml:space="preserve"> </w:t>
      </w:r>
      <w:r>
        <w:rPr>
          <w:rFonts w:ascii="Times New Roman" w:hAnsi="Times New Roman"/>
          <w:i/>
          <w:iCs/>
          <w:sz w:val="28"/>
          <w:szCs w:val="28"/>
        </w:rPr>
        <w:t>V</w:t>
      </w:r>
      <w:r>
        <w:rPr>
          <w:rFonts w:ascii="Times New Roman" w:hAnsi="Times New Roman"/>
          <w:i/>
          <w:iCs/>
          <w:sz w:val="28"/>
          <w:szCs w:val="28"/>
          <w:lang w:val="ru-RU"/>
        </w:rPr>
        <w:t xml:space="preserve"> позиций ног, держась двумя руками за палку, повторить с другой ноги.</w:t>
      </w:r>
    </w:p>
    <w:p w14:paraId="4FCE1729"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14:paraId="305B5CC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1. Прыжки с продвижением в полу</w:t>
      </w:r>
      <w:r w:rsidR="00457C37">
        <w:rPr>
          <w:rFonts w:ascii="Times New Roman" w:hAnsi="Times New Roman"/>
          <w:i/>
          <w:iCs/>
          <w:sz w:val="28"/>
          <w:szCs w:val="28"/>
          <w:lang w:val="ru-RU"/>
        </w:rPr>
        <w:t xml:space="preserve"> </w:t>
      </w:r>
      <w:r>
        <w:rPr>
          <w:rFonts w:ascii="Times New Roman" w:hAnsi="Times New Roman"/>
          <w:i/>
          <w:iCs/>
          <w:sz w:val="28"/>
          <w:szCs w:val="28"/>
          <w:lang w:val="ru-RU"/>
        </w:rPr>
        <w:t>шпагате с поочередной сменой ног.</w:t>
      </w:r>
    </w:p>
    <w:p w14:paraId="3C042DAB"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2. Прыжок в "лягушку" со сменой ног.</w:t>
      </w:r>
    </w:p>
    <w:p w14:paraId="0758C301"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3. "Козлик".  Выполняется </w:t>
      </w:r>
      <w:r>
        <w:rPr>
          <w:rFonts w:ascii="Times New Roman" w:hAnsi="Times New Roman"/>
          <w:i/>
          <w:iCs/>
          <w:sz w:val="28"/>
          <w:szCs w:val="28"/>
        </w:rPr>
        <w:t>pas</w:t>
      </w:r>
      <w:r>
        <w:rPr>
          <w:rFonts w:ascii="Times New Roman" w:hAnsi="Times New Roman"/>
          <w:i/>
          <w:iCs/>
          <w:sz w:val="28"/>
          <w:szCs w:val="28"/>
          <w:lang w:val="ru-RU"/>
        </w:rPr>
        <w:t xml:space="preserve">  </w:t>
      </w:r>
      <w:r>
        <w:rPr>
          <w:rFonts w:ascii="Times New Roman" w:hAnsi="Times New Roman"/>
          <w:i/>
          <w:iCs/>
          <w:sz w:val="28"/>
          <w:szCs w:val="28"/>
        </w:rPr>
        <w:t>assamble</w:t>
      </w:r>
      <w:r>
        <w:rPr>
          <w:rFonts w:ascii="Times New Roman" w:hAnsi="Times New Roman"/>
          <w:i/>
          <w:iCs/>
          <w:sz w:val="28"/>
          <w:szCs w:val="28"/>
          <w:lang w:val="ru-RU"/>
        </w:rPr>
        <w:t>, подбивной прыжок.</w:t>
      </w:r>
    </w:p>
    <w:p w14:paraId="733DB495"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4. Прыжок в шпагат.</w:t>
      </w:r>
    </w:p>
    <w:p w14:paraId="2145B350" w14:textId="77777777" w:rsidR="00457C37" w:rsidRDefault="00457C37"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5. Поджатый прыжок</w:t>
      </w:r>
      <w:r w:rsidR="00E92BEA">
        <w:rPr>
          <w:rFonts w:ascii="Times New Roman" w:hAnsi="Times New Roman"/>
          <w:i/>
          <w:iCs/>
          <w:sz w:val="28"/>
          <w:szCs w:val="28"/>
          <w:lang w:val="ru-RU"/>
        </w:rPr>
        <w:t xml:space="preserve"> на месте</w:t>
      </w:r>
      <w:r>
        <w:rPr>
          <w:rFonts w:ascii="Times New Roman" w:hAnsi="Times New Roman"/>
          <w:i/>
          <w:iCs/>
          <w:sz w:val="28"/>
          <w:szCs w:val="28"/>
          <w:lang w:val="ru-RU"/>
        </w:rPr>
        <w:t>,</w:t>
      </w:r>
      <w:r w:rsidR="00E92BEA">
        <w:rPr>
          <w:rFonts w:ascii="Times New Roman" w:hAnsi="Times New Roman"/>
          <w:i/>
          <w:iCs/>
          <w:sz w:val="28"/>
          <w:szCs w:val="28"/>
        </w:rPr>
        <w:t>VI</w:t>
      </w:r>
      <w:r w:rsidR="00E92BEA" w:rsidRPr="004B789F">
        <w:rPr>
          <w:rFonts w:ascii="Times New Roman" w:hAnsi="Times New Roman"/>
          <w:i/>
          <w:iCs/>
          <w:sz w:val="28"/>
          <w:szCs w:val="28"/>
          <w:lang w:val="ru-RU"/>
        </w:rPr>
        <w:t xml:space="preserve"> </w:t>
      </w:r>
      <w:r w:rsidR="00E92BEA">
        <w:rPr>
          <w:rFonts w:ascii="Times New Roman" w:hAnsi="Times New Roman"/>
          <w:i/>
          <w:iCs/>
          <w:sz w:val="28"/>
          <w:szCs w:val="28"/>
          <w:lang w:val="ru-RU"/>
        </w:rPr>
        <w:t>позиция ног,</w:t>
      </w:r>
      <w:r>
        <w:rPr>
          <w:rFonts w:ascii="Times New Roman" w:hAnsi="Times New Roman"/>
          <w:i/>
          <w:iCs/>
          <w:sz w:val="28"/>
          <w:szCs w:val="28"/>
          <w:lang w:val="ru-RU"/>
        </w:rPr>
        <w:t xml:space="preserve"> руки во второй позиции.</w:t>
      </w:r>
    </w:p>
    <w:p w14:paraId="09FCCF38" w14:textId="77777777" w:rsidR="00457C37" w:rsidRDefault="00457C37"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6. Поджатый прыжок в продвижении и в повороте.</w:t>
      </w:r>
    </w:p>
    <w:p w14:paraId="42A651F0" w14:textId="77777777" w:rsidR="00457C37" w:rsidRDefault="00457C37" w:rsidP="00BA5597">
      <w:pPr>
        <w:spacing w:line="360" w:lineRule="auto"/>
        <w:ind w:left="284"/>
        <w:jc w:val="both"/>
        <w:rPr>
          <w:rFonts w:ascii="Times New Roman" w:hAnsi="Times New Roman"/>
          <w:i/>
          <w:iCs/>
          <w:sz w:val="28"/>
          <w:szCs w:val="28"/>
          <w:lang w:val="ru-RU"/>
        </w:rPr>
      </w:pPr>
    </w:p>
    <w:p w14:paraId="01A23FAE" w14:textId="77777777" w:rsidR="00100ACD" w:rsidRDefault="00100ACD" w:rsidP="00BA5597">
      <w:pPr>
        <w:spacing w:line="360" w:lineRule="auto"/>
        <w:ind w:left="284"/>
        <w:jc w:val="center"/>
        <w:rPr>
          <w:rFonts w:ascii="Times New Roman" w:hAnsi="Times New Roman"/>
          <w:b/>
          <w:sz w:val="28"/>
          <w:szCs w:val="28"/>
          <w:lang w:val="ru-RU"/>
        </w:rPr>
      </w:pPr>
      <w:r>
        <w:rPr>
          <w:rFonts w:ascii="Times New Roman" w:hAnsi="Times New Roman"/>
          <w:b/>
          <w:sz w:val="28"/>
          <w:szCs w:val="28"/>
        </w:rPr>
        <w:t>III</w:t>
      </w:r>
      <w:r w:rsidRPr="00997AA1">
        <w:rPr>
          <w:rFonts w:ascii="Times New Roman" w:hAnsi="Times New Roman"/>
          <w:b/>
          <w:sz w:val="28"/>
          <w:szCs w:val="28"/>
          <w:lang w:val="ru-RU"/>
        </w:rPr>
        <w:t>.</w:t>
      </w:r>
      <w:r>
        <w:rPr>
          <w:rFonts w:ascii="Times New Roman" w:hAnsi="Times New Roman"/>
          <w:b/>
          <w:sz w:val="28"/>
          <w:szCs w:val="28"/>
          <w:lang w:val="ru-RU"/>
        </w:rPr>
        <w:tab/>
        <w:t xml:space="preserve"> Требования к уровню подготовки обучающихся</w:t>
      </w:r>
    </w:p>
    <w:p w14:paraId="4871A15F"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«Гимнастика»,  и предполагает формирование  комплекса  знаний,  умений  и  навыков,  таких</w:t>
      </w:r>
      <w:r w:rsidR="00716F15">
        <w:rPr>
          <w:rFonts w:ascii="Times New Roman" w:hAnsi="Times New Roman"/>
          <w:sz w:val="28"/>
          <w:szCs w:val="28"/>
          <w:lang w:val="ru-RU"/>
        </w:rPr>
        <w:t>,</w:t>
      </w:r>
      <w:r>
        <w:rPr>
          <w:rFonts w:ascii="Times New Roman" w:hAnsi="Times New Roman"/>
          <w:sz w:val="28"/>
          <w:szCs w:val="28"/>
          <w:lang w:val="ru-RU"/>
        </w:rPr>
        <w:t xml:space="preserve">  как:</w:t>
      </w:r>
    </w:p>
    <w:p w14:paraId="4A4884F7"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знание анатомического строения тела;</w:t>
      </w:r>
    </w:p>
    <w:p w14:paraId="5B21D9A9"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знание приемов правильного дыхания;</w:t>
      </w:r>
    </w:p>
    <w:p w14:paraId="3CA811BF"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знание правил безопасности при выполнении физических упражнений;</w:t>
      </w:r>
    </w:p>
    <w:p w14:paraId="16BD8EB3"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знание о роли физической культуры и спорта в формировании здорового образа жизни;</w:t>
      </w:r>
    </w:p>
    <w:p w14:paraId="0118395B"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lastRenderedPageBreak/>
        <w:t>-  умение выполнять комплексы упражнений утренней и  корригирующей гимнастики с учетом индивидуальных особенностей организма;</w:t>
      </w:r>
    </w:p>
    <w:p w14:paraId="195D00BF"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умение сознательно управлять своим телом;</w:t>
      </w:r>
    </w:p>
    <w:p w14:paraId="1FF26B11"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умение распределять движения во времени и в пространстве;</w:t>
      </w:r>
    </w:p>
    <w:p w14:paraId="32023BB0"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владение комплексом упражнений на развитие гибкости корпуса;</w:t>
      </w:r>
    </w:p>
    <w:p w14:paraId="1AB89C3B"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навыки координаций движений.</w:t>
      </w:r>
    </w:p>
    <w:p w14:paraId="374E31A1" w14:textId="77777777" w:rsidR="00100ACD" w:rsidRDefault="00100ACD" w:rsidP="00BA5597">
      <w:pPr>
        <w:spacing w:line="360" w:lineRule="auto"/>
        <w:ind w:left="284" w:right="-6"/>
        <w:rPr>
          <w:rFonts w:ascii="Times New Roman" w:hAnsi="Times New Roman"/>
          <w:sz w:val="28"/>
          <w:szCs w:val="28"/>
          <w:lang w:val="ru-RU"/>
        </w:rPr>
      </w:pPr>
    </w:p>
    <w:p w14:paraId="4DD2B36F" w14:textId="77777777" w:rsidR="00E3733E"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p>
    <w:p w14:paraId="273A857D" w14:textId="77777777" w:rsidR="00E3733E" w:rsidRDefault="00E3733E" w:rsidP="00BA5597">
      <w:pPr>
        <w:spacing w:line="360" w:lineRule="auto"/>
        <w:ind w:left="284"/>
        <w:jc w:val="both"/>
        <w:rPr>
          <w:rFonts w:ascii="Times New Roman" w:hAnsi="Times New Roman"/>
          <w:sz w:val="28"/>
          <w:szCs w:val="28"/>
          <w:lang w:val="ru-RU"/>
        </w:rPr>
      </w:pPr>
    </w:p>
    <w:p w14:paraId="0B1FCFED" w14:textId="77777777" w:rsidR="00E3733E" w:rsidRDefault="00E3733E" w:rsidP="00BA5597">
      <w:pPr>
        <w:spacing w:line="360" w:lineRule="auto"/>
        <w:ind w:left="284"/>
        <w:jc w:val="both"/>
        <w:rPr>
          <w:rFonts w:ascii="Times New Roman" w:hAnsi="Times New Roman"/>
          <w:sz w:val="28"/>
          <w:szCs w:val="28"/>
          <w:lang w:val="ru-RU"/>
        </w:rPr>
      </w:pPr>
    </w:p>
    <w:p w14:paraId="5E785D76" w14:textId="77777777" w:rsidR="00100ACD" w:rsidRDefault="00E3733E" w:rsidP="00BA5597">
      <w:pPr>
        <w:spacing w:line="360" w:lineRule="auto"/>
        <w:ind w:left="284"/>
        <w:jc w:val="both"/>
        <w:rPr>
          <w:rFonts w:ascii="Times New Roman" w:hAnsi="Times New Roman"/>
          <w:b/>
          <w:sz w:val="28"/>
          <w:szCs w:val="28"/>
          <w:lang w:val="ru-RU"/>
        </w:rPr>
      </w:pPr>
      <w:r>
        <w:rPr>
          <w:rFonts w:ascii="Times New Roman" w:hAnsi="Times New Roman"/>
          <w:sz w:val="28"/>
          <w:szCs w:val="28"/>
          <w:lang w:val="ru-RU"/>
        </w:rPr>
        <w:t xml:space="preserve">        </w:t>
      </w:r>
      <w:r w:rsidR="00100ACD">
        <w:rPr>
          <w:rFonts w:ascii="Times New Roman" w:hAnsi="Times New Roman"/>
          <w:sz w:val="28"/>
          <w:szCs w:val="28"/>
          <w:lang w:val="ru-RU"/>
        </w:rPr>
        <w:t xml:space="preserve"> </w:t>
      </w:r>
      <w:r w:rsidR="00100ACD">
        <w:rPr>
          <w:rFonts w:ascii="Times New Roman" w:hAnsi="Times New Roman"/>
          <w:b/>
          <w:sz w:val="28"/>
          <w:szCs w:val="28"/>
        </w:rPr>
        <w:t>IV</w:t>
      </w:r>
      <w:r w:rsidR="00100ACD" w:rsidRPr="00997AA1">
        <w:rPr>
          <w:rFonts w:ascii="Times New Roman" w:hAnsi="Times New Roman"/>
          <w:b/>
          <w:sz w:val="28"/>
          <w:szCs w:val="28"/>
          <w:lang w:val="ru-RU"/>
        </w:rPr>
        <w:t>.</w:t>
      </w:r>
      <w:r w:rsidR="00100ACD">
        <w:rPr>
          <w:rFonts w:ascii="Times New Roman" w:hAnsi="Times New Roman"/>
          <w:b/>
          <w:sz w:val="28"/>
          <w:szCs w:val="28"/>
          <w:lang w:val="ru-RU"/>
        </w:rPr>
        <w:tab/>
        <w:t xml:space="preserve"> Формы и методы контроля, система оценок</w:t>
      </w:r>
    </w:p>
    <w:p w14:paraId="4AA651B5" w14:textId="77777777" w:rsidR="00100ACD" w:rsidRDefault="00100ACD" w:rsidP="00BA5597">
      <w:pPr>
        <w:pStyle w:val="15"/>
        <w:widowControl/>
        <w:spacing w:line="360" w:lineRule="auto"/>
        <w:ind w:left="284"/>
        <w:jc w:val="center"/>
        <w:rPr>
          <w:rFonts w:ascii="Times New Roman" w:hAnsi="Times New Roman" w:cs="Times New Roman"/>
          <w:i/>
          <w:sz w:val="28"/>
          <w:szCs w:val="28"/>
        </w:rPr>
      </w:pPr>
      <w:r>
        <w:rPr>
          <w:rFonts w:ascii="Times New Roman" w:hAnsi="Times New Roman" w:cs="Times New Roman"/>
          <w:i/>
          <w:sz w:val="28"/>
          <w:szCs w:val="28"/>
        </w:rPr>
        <w:t xml:space="preserve">  1. Аттестация: цели, виды, форма, содержание</w:t>
      </w:r>
    </w:p>
    <w:p w14:paraId="69995E6C"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Оценка качества освоения учебного предмета "Гимнастика" включает в себя</w:t>
      </w:r>
      <w:r w:rsidR="00716F15">
        <w:rPr>
          <w:rFonts w:ascii="Times New Roman" w:hAnsi="Times New Roman"/>
          <w:sz w:val="28"/>
          <w:szCs w:val="28"/>
          <w:lang w:val="ru-RU"/>
        </w:rPr>
        <w:t xml:space="preserve"> </w:t>
      </w:r>
      <w:r>
        <w:rPr>
          <w:rFonts w:ascii="Times New Roman" w:hAnsi="Times New Roman"/>
          <w:sz w:val="28"/>
          <w:szCs w:val="28"/>
          <w:lang w:val="ru-RU"/>
        </w:rPr>
        <w:t xml:space="preserve">текущий контроль успеваемости и промежуточную аттестацию обучающегося в конце каждого учебного года обучения. В качестве средств текущего контроля успеваемости могут использоваться контрольные уроки, опросы, просмотры. </w:t>
      </w:r>
    </w:p>
    <w:p w14:paraId="3BC854FD"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Текущий контроль успеваемости обучающихся проводится в счет аудиторного времени, предусмотренного на учебный предмет.</w:t>
      </w:r>
    </w:p>
    <w:p w14:paraId="0F713C2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Промежуточная аттестация проводится в форме контрольных</w:t>
      </w:r>
      <w:r w:rsidR="00F06075">
        <w:rPr>
          <w:rFonts w:ascii="Times New Roman" w:hAnsi="Times New Roman"/>
          <w:sz w:val="28"/>
          <w:szCs w:val="28"/>
          <w:lang w:val="ru-RU"/>
        </w:rPr>
        <w:t xml:space="preserve"> уроков. Контрольные уроки  проходят</w:t>
      </w:r>
      <w:r>
        <w:rPr>
          <w:rFonts w:ascii="Times New Roman" w:hAnsi="Times New Roman"/>
          <w:sz w:val="28"/>
          <w:szCs w:val="28"/>
          <w:lang w:val="ru-RU"/>
        </w:rPr>
        <w:t xml:space="preserve"> в виде просмотров.    </w:t>
      </w:r>
    </w:p>
    <w:p w14:paraId="061CD679"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t>Контрольные уроки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w:t>
      </w:r>
    </w:p>
    <w:p w14:paraId="1B5C8593"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По завершении изучения предмета "Гимнастика" по итогам промежуточной аттестации обучающимся выставляется оценка, которая заносится в свидетельство об окончании образовательного учреждения.  </w:t>
      </w:r>
    </w:p>
    <w:p w14:paraId="477D12EC"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Содержание промежуточной аттестации и условия ее проведения разр</w:t>
      </w:r>
      <w:r w:rsidR="00F06075">
        <w:rPr>
          <w:rFonts w:ascii="Times New Roman" w:hAnsi="Times New Roman"/>
          <w:sz w:val="28"/>
          <w:szCs w:val="28"/>
          <w:lang w:val="ru-RU"/>
        </w:rPr>
        <w:t>аботаны</w:t>
      </w:r>
      <w:r>
        <w:rPr>
          <w:rFonts w:ascii="Times New Roman" w:hAnsi="Times New Roman"/>
          <w:sz w:val="28"/>
          <w:szCs w:val="28"/>
          <w:lang w:val="ru-RU"/>
        </w:rPr>
        <w:t xml:space="preserve"> образовательным учреждением самостоятельно.</w:t>
      </w:r>
    </w:p>
    <w:p w14:paraId="244BBC41" w14:textId="77777777" w:rsidR="00100ACD" w:rsidRDefault="00100ACD" w:rsidP="00BA5597">
      <w:pPr>
        <w:pStyle w:val="Body1"/>
        <w:spacing w:line="360" w:lineRule="auto"/>
        <w:ind w:left="284"/>
        <w:jc w:val="center"/>
        <w:rPr>
          <w:rFonts w:ascii="Times New Roman" w:hAnsi="Times New Roman"/>
          <w:i/>
          <w:sz w:val="28"/>
          <w:szCs w:val="28"/>
          <w:lang w:val="ru-RU"/>
        </w:rPr>
      </w:pPr>
      <w:r>
        <w:rPr>
          <w:rFonts w:ascii="Times New Roman" w:hAnsi="Times New Roman"/>
          <w:i/>
          <w:sz w:val="28"/>
          <w:szCs w:val="28"/>
          <w:lang w:val="ru-RU"/>
        </w:rPr>
        <w:t>2. Критерии оценок</w:t>
      </w:r>
    </w:p>
    <w:p w14:paraId="0881DF43" w14:textId="77777777" w:rsidR="00100ACD" w:rsidRDefault="00100ACD" w:rsidP="00BA5597">
      <w:pPr>
        <w:pStyle w:val="Body1"/>
        <w:spacing w:line="360" w:lineRule="auto"/>
        <w:ind w:left="284"/>
        <w:jc w:val="both"/>
        <w:rPr>
          <w:rFonts w:ascii="Times New Roman" w:hAnsi="Times New Roman"/>
          <w:sz w:val="28"/>
          <w:szCs w:val="28"/>
          <w:lang w:val="ru-RU"/>
        </w:rPr>
      </w:pPr>
      <w:r>
        <w:rPr>
          <w:rFonts w:ascii="Times New Roman" w:hAnsi="Times New Roman"/>
          <w:sz w:val="28"/>
          <w:szCs w:val="28"/>
          <w:lang w:val="ru-RU"/>
        </w:rPr>
        <w:lastRenderedPageBreak/>
        <w:t>Образовател</w:t>
      </w:r>
      <w:r w:rsidR="00F06075">
        <w:rPr>
          <w:rFonts w:ascii="Times New Roman" w:hAnsi="Times New Roman"/>
          <w:sz w:val="28"/>
          <w:szCs w:val="28"/>
          <w:lang w:val="ru-RU"/>
        </w:rPr>
        <w:t>ьным учреждением разработаны</w:t>
      </w:r>
      <w:r>
        <w:rPr>
          <w:rFonts w:ascii="Times New Roman" w:hAnsi="Times New Roman"/>
          <w:sz w:val="28"/>
          <w:szCs w:val="28"/>
          <w:lang w:val="ru-RU"/>
        </w:rPr>
        <w:t xml:space="preserve"> критерии оценок промежуточной аттестации и текущего контроля успеваемости обучающихся.</w:t>
      </w:r>
    </w:p>
    <w:p w14:paraId="795EB20D" w14:textId="77777777" w:rsidR="00100ACD" w:rsidRDefault="00100ACD" w:rsidP="00BA5597">
      <w:pPr>
        <w:pStyle w:val="16"/>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Для </w:t>
      </w:r>
      <w:r w:rsidR="00F06075">
        <w:rPr>
          <w:rFonts w:ascii="Times New Roman" w:hAnsi="Times New Roman"/>
          <w:sz w:val="28"/>
          <w:szCs w:val="28"/>
          <w:lang w:val="ru-RU"/>
        </w:rPr>
        <w:t>аттестации обучающихся созданы</w:t>
      </w:r>
      <w:r>
        <w:rPr>
          <w:rFonts w:ascii="Times New Roman" w:hAnsi="Times New Roman"/>
          <w:sz w:val="28"/>
          <w:szCs w:val="28"/>
          <w:lang w:val="ru-RU"/>
        </w:rPr>
        <w:t xml:space="preserve"> фонды оценочных средств, которые включают в себя методы контроля, позволяющие оценить приобретенные знания, умения и навыки.  Фонды о</w:t>
      </w:r>
      <w:r w:rsidR="00F06075">
        <w:rPr>
          <w:rFonts w:ascii="Times New Roman" w:hAnsi="Times New Roman"/>
          <w:sz w:val="28"/>
          <w:szCs w:val="28"/>
          <w:lang w:val="ru-RU"/>
        </w:rPr>
        <w:t>ценочных средств разработаны</w:t>
      </w:r>
      <w:r>
        <w:rPr>
          <w:rFonts w:ascii="Times New Roman" w:hAnsi="Times New Roman"/>
          <w:sz w:val="28"/>
          <w:szCs w:val="28"/>
          <w:lang w:val="ru-RU"/>
        </w:rPr>
        <w:t xml:space="preserve"> и утверждаются образовательным учреждением самостоятельно.</w:t>
      </w:r>
    </w:p>
    <w:p w14:paraId="40E19D13" w14:textId="77777777" w:rsidR="00100ACD" w:rsidRPr="00E3733E" w:rsidRDefault="00100ACD" w:rsidP="00E3733E">
      <w:pPr>
        <w:pStyle w:val="15"/>
        <w:tabs>
          <w:tab w:val="left" w:pos="248"/>
        </w:tabs>
        <w:spacing w:line="360" w:lineRule="auto"/>
        <w:ind w:left="284"/>
        <w:jc w:val="both"/>
        <w:rPr>
          <w:rFonts w:ascii="Times New Roman" w:hAnsi="Times New Roman" w:cs="Times New Roman"/>
          <w:sz w:val="28"/>
          <w:szCs w:val="28"/>
        </w:rPr>
      </w:pPr>
      <w:r>
        <w:rPr>
          <w:rFonts w:ascii="Times New Roman" w:hAnsi="Times New Roman" w:cs="Times New Roman"/>
          <w:color w:val="00000A"/>
          <w:sz w:val="28"/>
          <w:szCs w:val="28"/>
        </w:rPr>
        <w:t>По итогам показа на контрольном уроке  выставляется оценка по пятибалльной</w:t>
      </w:r>
      <w:r>
        <w:rPr>
          <w:rFonts w:ascii="Times New Roman" w:hAnsi="Times New Roman" w:cs="Times New Roman"/>
          <w:color w:val="00B050"/>
          <w:sz w:val="28"/>
          <w:szCs w:val="28"/>
        </w:rPr>
        <w:t xml:space="preserve"> </w:t>
      </w:r>
      <w:r>
        <w:rPr>
          <w:rFonts w:ascii="Times New Roman" w:hAnsi="Times New Roman" w:cs="Times New Roman"/>
          <w:sz w:val="28"/>
          <w:szCs w:val="28"/>
        </w:rPr>
        <w:t>шкале:</w:t>
      </w:r>
    </w:p>
    <w:p w14:paraId="2A53C196" w14:textId="77777777" w:rsidR="00100ACD" w:rsidRDefault="00E3733E" w:rsidP="00BA5597">
      <w:pPr>
        <w:pStyle w:val="Body1"/>
        <w:spacing w:line="360" w:lineRule="auto"/>
        <w:ind w:left="284"/>
        <w:jc w:val="right"/>
        <w:rPr>
          <w:rFonts w:ascii="Times New Roman" w:hAnsi="Times New Roman"/>
          <w:b/>
          <w:i/>
          <w:sz w:val="28"/>
          <w:szCs w:val="28"/>
          <w:lang w:val="ru-RU"/>
        </w:rPr>
      </w:pPr>
      <w:r>
        <w:rPr>
          <w:rFonts w:ascii="Times New Roman" w:hAnsi="Times New Roman"/>
          <w:b/>
          <w:i/>
          <w:sz w:val="28"/>
          <w:szCs w:val="28"/>
          <w:lang w:val="ru-RU"/>
        </w:rPr>
        <w:t>Таблица 3</w:t>
      </w:r>
    </w:p>
    <w:tbl>
      <w:tblPr>
        <w:tblW w:w="0" w:type="auto"/>
        <w:tblInd w:w="-5" w:type="dxa"/>
        <w:tblLayout w:type="fixed"/>
        <w:tblLook w:val="0000" w:firstRow="0" w:lastRow="0" w:firstColumn="0" w:lastColumn="0" w:noHBand="0" w:noVBand="0"/>
      </w:tblPr>
      <w:tblGrid>
        <w:gridCol w:w="3509"/>
        <w:gridCol w:w="6354"/>
      </w:tblGrid>
      <w:tr w:rsidR="00100ACD" w14:paraId="3B56C621" w14:textId="77777777">
        <w:trPr>
          <w:trHeight w:val="613"/>
        </w:trPr>
        <w:tc>
          <w:tcPr>
            <w:tcW w:w="3509" w:type="dxa"/>
            <w:tcBorders>
              <w:top w:val="single" w:sz="4" w:space="0" w:color="000000"/>
              <w:left w:val="single" w:sz="4" w:space="0" w:color="000000"/>
              <w:bottom w:val="single" w:sz="4" w:space="0" w:color="000000"/>
            </w:tcBorders>
            <w:shd w:val="clear" w:color="auto" w:fill="auto"/>
          </w:tcPr>
          <w:p w14:paraId="6A366F9B" w14:textId="77777777" w:rsidR="00100ACD" w:rsidRDefault="00100ACD" w:rsidP="00BA5597">
            <w:pPr>
              <w:pStyle w:val="15"/>
              <w:snapToGrid w:val="0"/>
              <w:spacing w:line="360" w:lineRule="auto"/>
              <w:ind w:left="284"/>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45647E86" w14:textId="77777777" w:rsidR="00100ACD" w:rsidRDefault="00100ACD" w:rsidP="00BA5597">
            <w:pPr>
              <w:pStyle w:val="15"/>
              <w:snapToGrid w:val="0"/>
              <w:spacing w:line="360" w:lineRule="auto"/>
              <w:ind w:left="284"/>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100ACD" w:rsidRPr="006F5FD7" w14:paraId="489349D9" w14:textId="77777777">
        <w:trPr>
          <w:trHeight w:val="1627"/>
        </w:trPr>
        <w:tc>
          <w:tcPr>
            <w:tcW w:w="3509" w:type="dxa"/>
            <w:tcBorders>
              <w:top w:val="single" w:sz="4" w:space="0" w:color="000000"/>
              <w:left w:val="single" w:sz="4" w:space="0" w:color="000000"/>
              <w:bottom w:val="single" w:sz="4" w:space="0" w:color="000000"/>
            </w:tcBorders>
            <w:shd w:val="clear" w:color="auto" w:fill="auto"/>
          </w:tcPr>
          <w:p w14:paraId="0AFBA59A"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5 («отлично»)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730CAE9A" w14:textId="77777777" w:rsidR="00100ACD" w:rsidRDefault="00100ACD" w:rsidP="00BA5597">
            <w:pPr>
              <w:pStyle w:val="Body1"/>
              <w:snapToGrid w:val="0"/>
              <w:spacing w:line="360" w:lineRule="auto"/>
              <w:ind w:left="284"/>
              <w:jc w:val="both"/>
              <w:rPr>
                <w:rFonts w:ascii="Times New Roman" w:hAnsi="Times New Roman"/>
                <w:sz w:val="28"/>
                <w:szCs w:val="28"/>
                <w:lang w:val="ru-RU"/>
              </w:rPr>
            </w:pPr>
            <w:r>
              <w:rPr>
                <w:rFonts w:ascii="Times New Roman"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100ACD" w:rsidRPr="006F5FD7" w14:paraId="1962876D" w14:textId="77777777">
        <w:trPr>
          <w:trHeight w:val="1627"/>
        </w:trPr>
        <w:tc>
          <w:tcPr>
            <w:tcW w:w="3509" w:type="dxa"/>
            <w:tcBorders>
              <w:top w:val="single" w:sz="4" w:space="0" w:color="000000"/>
              <w:left w:val="single" w:sz="4" w:space="0" w:color="000000"/>
              <w:bottom w:val="single" w:sz="4" w:space="0" w:color="000000"/>
            </w:tcBorders>
            <w:shd w:val="clear" w:color="auto" w:fill="auto"/>
          </w:tcPr>
          <w:p w14:paraId="5584E611"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4 («хорошо»)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667B0B04" w14:textId="77777777" w:rsidR="00100ACD" w:rsidRDefault="00100ACD" w:rsidP="00BA5597">
            <w:pPr>
              <w:pStyle w:val="Body1"/>
              <w:snapToGrid w:val="0"/>
              <w:spacing w:line="360" w:lineRule="auto"/>
              <w:ind w:left="284"/>
              <w:jc w:val="both"/>
              <w:rPr>
                <w:rFonts w:ascii="Times New Roman" w:hAnsi="Times New Roman"/>
                <w:sz w:val="28"/>
                <w:szCs w:val="28"/>
                <w:lang w:val="ru-RU"/>
              </w:rPr>
            </w:pPr>
            <w:r>
              <w:rPr>
                <w:rFonts w:ascii="Times New Roman" w:hAnsi="Times New Roman"/>
                <w:sz w:val="28"/>
                <w:szCs w:val="28"/>
                <w:lang w:val="ru-RU"/>
              </w:rPr>
              <w:t>отметка отражает грамотное исполнение с небольшими недочетами (как в техническом плане, так и в художественном смысле)</w:t>
            </w:r>
          </w:p>
        </w:tc>
      </w:tr>
      <w:tr w:rsidR="00100ACD" w:rsidRPr="006F5FD7" w14:paraId="18456853" w14:textId="77777777">
        <w:trPr>
          <w:trHeight w:val="1627"/>
        </w:trPr>
        <w:tc>
          <w:tcPr>
            <w:tcW w:w="3509" w:type="dxa"/>
            <w:tcBorders>
              <w:top w:val="single" w:sz="4" w:space="0" w:color="000000"/>
              <w:left w:val="single" w:sz="4" w:space="0" w:color="000000"/>
              <w:bottom w:val="single" w:sz="4" w:space="0" w:color="000000"/>
            </w:tcBorders>
            <w:shd w:val="clear" w:color="auto" w:fill="auto"/>
          </w:tcPr>
          <w:p w14:paraId="73F21472"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29074DEE"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 xml:space="preserve">исполнение с большим количеством недочетов, а именно: недоученные движения, слабая техническая подготовка, малохудожественное исполнение, отсутствие свободы исполнения и т.д. </w:t>
            </w:r>
          </w:p>
        </w:tc>
      </w:tr>
      <w:tr w:rsidR="00100ACD" w:rsidRPr="006F5FD7" w14:paraId="606C1D54" w14:textId="77777777">
        <w:trPr>
          <w:trHeight w:val="1627"/>
        </w:trPr>
        <w:tc>
          <w:tcPr>
            <w:tcW w:w="3509" w:type="dxa"/>
            <w:tcBorders>
              <w:top w:val="single" w:sz="4" w:space="0" w:color="000000"/>
              <w:left w:val="single" w:sz="4" w:space="0" w:color="000000"/>
              <w:bottom w:val="single" w:sz="4" w:space="0" w:color="000000"/>
            </w:tcBorders>
            <w:shd w:val="clear" w:color="auto" w:fill="auto"/>
          </w:tcPr>
          <w:p w14:paraId="39BFE8DB"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1254F5F3" w14:textId="77777777" w:rsidR="00100ACD" w:rsidRDefault="00100ACD" w:rsidP="00BA5597">
            <w:pPr>
              <w:pStyle w:val="Body1"/>
              <w:snapToGrid w:val="0"/>
              <w:spacing w:line="360" w:lineRule="auto"/>
              <w:ind w:left="284"/>
              <w:jc w:val="both"/>
              <w:rPr>
                <w:rFonts w:ascii="Times New Roman" w:hAnsi="Times New Roman"/>
                <w:sz w:val="28"/>
                <w:szCs w:val="28"/>
                <w:lang w:val="ru-RU"/>
              </w:rPr>
            </w:pPr>
            <w:r>
              <w:rPr>
                <w:rFonts w:ascii="Times New Roman" w:hAnsi="Times New Roman"/>
                <w:sz w:val="28"/>
                <w:szCs w:val="28"/>
                <w:lang w:val="ru-RU"/>
              </w:rPr>
              <w:t xml:space="preserve"> комплекс недостатков, являющийся следствием отсутствия домашних занятий, а также плохая посещаемость аудиторных занятий</w:t>
            </w:r>
          </w:p>
        </w:tc>
      </w:tr>
      <w:tr w:rsidR="00100ACD" w:rsidRPr="006F5FD7" w14:paraId="56B9A984" w14:textId="77777777">
        <w:trPr>
          <w:trHeight w:val="1138"/>
        </w:trPr>
        <w:tc>
          <w:tcPr>
            <w:tcW w:w="3509" w:type="dxa"/>
            <w:tcBorders>
              <w:top w:val="single" w:sz="4" w:space="0" w:color="000000"/>
              <w:left w:val="single" w:sz="4" w:space="0" w:color="000000"/>
              <w:bottom w:val="single" w:sz="4" w:space="0" w:color="000000"/>
            </w:tcBorders>
            <w:shd w:val="clear" w:color="auto" w:fill="auto"/>
          </w:tcPr>
          <w:p w14:paraId="2EAE063E"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«зачет» (без отметки)</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14:paraId="6532537C" w14:textId="77777777" w:rsidR="00100ACD" w:rsidRDefault="00100ACD" w:rsidP="00BA5597">
            <w:pPr>
              <w:pStyle w:val="Body1"/>
              <w:snapToGrid w:val="0"/>
              <w:spacing w:line="360" w:lineRule="auto"/>
              <w:ind w:left="284"/>
              <w:rPr>
                <w:rFonts w:ascii="Times New Roman" w:hAnsi="Times New Roman"/>
                <w:sz w:val="28"/>
                <w:szCs w:val="28"/>
                <w:lang w:val="ru-RU"/>
              </w:rPr>
            </w:pPr>
            <w:r>
              <w:rPr>
                <w:rFonts w:ascii="Times New Roman" w:hAnsi="Times New Roman"/>
                <w:sz w:val="28"/>
                <w:szCs w:val="28"/>
                <w:lang w:val="ru-RU"/>
              </w:rPr>
              <w:t>отражает достаточный уровень подготовки и исполнения на данном этапе обучения.</w:t>
            </w:r>
          </w:p>
        </w:tc>
      </w:tr>
    </w:tbl>
    <w:p w14:paraId="2BA91541" w14:textId="77777777" w:rsidR="00100ACD" w:rsidRPr="00997AA1" w:rsidRDefault="00100ACD" w:rsidP="00BA5597">
      <w:pPr>
        <w:pStyle w:val="Body1"/>
        <w:spacing w:line="360" w:lineRule="auto"/>
        <w:ind w:left="284"/>
        <w:rPr>
          <w:rFonts w:ascii="Times New Roman" w:hAnsi="Times New Roman"/>
          <w:lang w:val="ru-RU"/>
        </w:rPr>
      </w:pPr>
    </w:p>
    <w:p w14:paraId="10A13276"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lastRenderedPageBreak/>
        <w:t xml:space="preserve">Согласно ФГТ, данная система оценки качества </w:t>
      </w:r>
      <w:r w:rsidR="00F06075">
        <w:rPr>
          <w:rFonts w:ascii="Times New Roman" w:hAnsi="Times New Roman"/>
          <w:sz w:val="28"/>
          <w:szCs w:val="28"/>
          <w:lang w:val="ru-RU"/>
        </w:rPr>
        <w:t>исполнения является основной. С</w:t>
      </w:r>
      <w:r>
        <w:rPr>
          <w:rFonts w:ascii="Times New Roman" w:hAnsi="Times New Roman"/>
          <w:sz w:val="28"/>
          <w:szCs w:val="28"/>
          <w:lang w:val="ru-RU"/>
        </w:rPr>
        <w:t xml:space="preserve">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14:paraId="13199629"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При выведении итоговой  оценки учитывается следующее:</w:t>
      </w:r>
    </w:p>
    <w:p w14:paraId="57A26CB3" w14:textId="77777777" w:rsidR="00100ACD" w:rsidRDefault="00100ACD" w:rsidP="00BA5597">
      <w:pPr>
        <w:pStyle w:val="16"/>
        <w:numPr>
          <w:ilvl w:val="0"/>
          <w:numId w:val="6"/>
        </w:numPr>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оценка годовой работы ученика;</w:t>
      </w:r>
    </w:p>
    <w:p w14:paraId="0D30E5A6" w14:textId="77777777" w:rsidR="00100ACD" w:rsidRDefault="00100ACD" w:rsidP="00BA5597">
      <w:pPr>
        <w:pStyle w:val="16"/>
        <w:numPr>
          <w:ilvl w:val="0"/>
          <w:numId w:val="6"/>
        </w:numPr>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оценка на контрольном уроке.</w:t>
      </w:r>
    </w:p>
    <w:p w14:paraId="27E6C3E2"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Оценки выставляются по окончании каждой четверти и полугодий учебного года.</w:t>
      </w:r>
    </w:p>
    <w:p w14:paraId="5AF57FE1" w14:textId="77777777" w:rsidR="00100ACD" w:rsidRDefault="00100ACD" w:rsidP="00BA5597">
      <w:pPr>
        <w:pStyle w:val="Body1"/>
        <w:spacing w:line="360" w:lineRule="auto"/>
        <w:ind w:left="284"/>
        <w:rPr>
          <w:rFonts w:ascii="Times New Roman" w:hAnsi="Times New Roman"/>
          <w:b/>
          <w:sz w:val="28"/>
          <w:szCs w:val="28"/>
          <w:lang w:val="ru-RU"/>
        </w:rPr>
      </w:pPr>
    </w:p>
    <w:p w14:paraId="1737BF38" w14:textId="77777777" w:rsidR="00100ACD" w:rsidRDefault="00100ACD" w:rsidP="00BA5597">
      <w:pPr>
        <w:pStyle w:val="Body1"/>
        <w:spacing w:line="360" w:lineRule="auto"/>
        <w:ind w:left="284"/>
        <w:rPr>
          <w:rFonts w:ascii="Times New Roman" w:hAnsi="Times New Roman"/>
          <w:b/>
          <w:sz w:val="28"/>
          <w:szCs w:val="28"/>
          <w:lang w:val="ru-RU"/>
        </w:rPr>
      </w:pPr>
    </w:p>
    <w:p w14:paraId="50AF9113" w14:textId="77777777" w:rsidR="00100ACD" w:rsidRDefault="00100ACD" w:rsidP="00BA5597">
      <w:pPr>
        <w:pStyle w:val="Body1"/>
        <w:spacing w:line="360" w:lineRule="auto"/>
        <w:ind w:left="284"/>
        <w:rPr>
          <w:rFonts w:ascii="Times New Roman" w:hAnsi="Times New Roman"/>
          <w:b/>
          <w:sz w:val="28"/>
          <w:szCs w:val="28"/>
          <w:lang w:val="ru-RU"/>
        </w:rPr>
      </w:pPr>
      <w:r>
        <w:rPr>
          <w:rFonts w:ascii="Times New Roman" w:hAnsi="Times New Roman"/>
          <w:b/>
          <w:sz w:val="28"/>
          <w:szCs w:val="28"/>
        </w:rPr>
        <w:t>V</w:t>
      </w:r>
      <w:r w:rsidRPr="00997AA1">
        <w:rPr>
          <w:rFonts w:ascii="Times New Roman" w:hAnsi="Times New Roman"/>
          <w:b/>
          <w:sz w:val="28"/>
          <w:szCs w:val="28"/>
          <w:lang w:val="ru-RU"/>
        </w:rPr>
        <w:t>.</w:t>
      </w:r>
      <w:r>
        <w:rPr>
          <w:rFonts w:ascii="Times New Roman" w:hAnsi="Times New Roman"/>
          <w:b/>
          <w:sz w:val="28"/>
          <w:szCs w:val="28"/>
          <w:lang w:val="ru-RU"/>
        </w:rPr>
        <w:tab/>
        <w:t>Методическое обеспечение учебного процесса</w:t>
      </w:r>
    </w:p>
    <w:p w14:paraId="7A5D558C" w14:textId="77777777" w:rsidR="00100ACD" w:rsidRDefault="00100ACD" w:rsidP="00BA5597">
      <w:pPr>
        <w:pStyle w:val="Body1"/>
        <w:spacing w:line="360" w:lineRule="auto"/>
        <w:ind w:left="284"/>
        <w:jc w:val="center"/>
        <w:rPr>
          <w:rFonts w:ascii="Times New Roman" w:hAnsi="Times New Roman"/>
          <w:b/>
          <w:i/>
          <w:sz w:val="28"/>
          <w:szCs w:val="28"/>
          <w:lang w:val="ru-RU"/>
        </w:rPr>
      </w:pPr>
      <w:r>
        <w:rPr>
          <w:rFonts w:ascii="Times New Roman" w:hAnsi="Times New Roman"/>
          <w:b/>
          <w:i/>
          <w:sz w:val="28"/>
          <w:szCs w:val="28"/>
          <w:lang w:val="ru-RU"/>
        </w:rPr>
        <w:t>1. Методические рекомендации педагогическим работникам</w:t>
      </w:r>
    </w:p>
    <w:p w14:paraId="69A7DF48"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Основная форма учебной и воспит</w:t>
      </w:r>
      <w:r w:rsidR="00716F15">
        <w:rPr>
          <w:rFonts w:ascii="Times New Roman" w:hAnsi="Times New Roman"/>
          <w:sz w:val="28"/>
          <w:szCs w:val="28"/>
          <w:lang w:val="ru-RU"/>
        </w:rPr>
        <w:t>ательной работы - урок в классе</w:t>
      </w:r>
      <w:r>
        <w:rPr>
          <w:rFonts w:ascii="Times New Roman" w:hAnsi="Times New Roman"/>
          <w:sz w:val="28"/>
          <w:szCs w:val="28"/>
          <w:lang w:val="ru-RU"/>
        </w:rPr>
        <w:t xml:space="preserve">, обычно включающий в себя проверку выполненного задания, совместную работу педагога и ученика по выполнению гимнастических упражнений,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учениками, но также во многом обусловлена их индивидуальностями, а также сложившимися в процессе занятий отношениями учеников и педагога. </w:t>
      </w:r>
    </w:p>
    <w:p w14:paraId="682DBE12"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должен быть основан на выполнении известных правил:  от простого к сложному, от легкого к трудному, от известного к неизвестному. Содержание процесса обучения  на уроках гимнастики, в соответствии с основополагающими принципами педагогической науки, должно иметь воспитательный характер и базироваться на дидактических принципах сознательности и активности, </w:t>
      </w:r>
      <w:r>
        <w:rPr>
          <w:rFonts w:ascii="Times New Roman" w:hAnsi="Times New Roman"/>
          <w:sz w:val="28"/>
          <w:szCs w:val="28"/>
          <w:lang w:val="ru-RU"/>
        </w:rPr>
        <w:lastRenderedPageBreak/>
        <w:t xml:space="preserve">систематичности и последовательности прочного освоения основ изучаемого предмета.  </w:t>
      </w:r>
    </w:p>
    <w:p w14:paraId="3DE1AE7A"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 xml:space="preserve">Одна из основных задач гимнастики, как предмета -  воспитание важнейших психофизических качеств, развитие двигательного аппарата в сочетании с формированием моральных и волевых качеств личности – силы,  выносливости, ловкости, быстроты реакции, смелости, творческой инициативы, координации и выразительности. </w:t>
      </w:r>
    </w:p>
    <w:p w14:paraId="15EF546A"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sz w:val="28"/>
          <w:szCs w:val="28"/>
          <w:lang w:val="ru-RU"/>
        </w:rPr>
        <w:t>Приступая к  обучению, преподаватель должен исходить из физических возможностей ребенка. Необходимым условием для успешного обучения на уроках гимнастики является формирование у ученика уже на начальном этапе правильной постановки корпуса, рук, ног и головы</w:t>
      </w:r>
      <w:r>
        <w:rPr>
          <w:rFonts w:ascii="Times New Roman" w:hAnsi="Times New Roman"/>
          <w:b/>
          <w:sz w:val="28"/>
          <w:szCs w:val="28"/>
          <w:lang w:val="ru-RU"/>
        </w:rPr>
        <w:t xml:space="preserve">. </w:t>
      </w:r>
      <w:r>
        <w:rPr>
          <w:rFonts w:ascii="Times New Roman" w:hAnsi="Times New Roman"/>
          <w:sz w:val="28"/>
          <w:szCs w:val="28"/>
          <w:lang w:val="ru-RU"/>
        </w:rPr>
        <w:t>С первых уроков полезно ученику  рассказывать об анатомическом строении тела, о роли физической культуры и спорта в формировании здорового образа жизни.</w:t>
      </w:r>
    </w:p>
    <w:p w14:paraId="19863509" w14:textId="77777777" w:rsidR="00100ACD" w:rsidRDefault="00100ACD" w:rsidP="00BA5597">
      <w:pPr>
        <w:spacing w:line="360" w:lineRule="auto"/>
        <w:ind w:left="284" w:right="-6"/>
        <w:jc w:val="both"/>
        <w:rPr>
          <w:rFonts w:ascii="Times New Roman" w:hAnsi="Times New Roman"/>
          <w:sz w:val="28"/>
          <w:szCs w:val="28"/>
          <w:lang w:val="ru-RU"/>
        </w:rPr>
      </w:pPr>
      <w:r>
        <w:rPr>
          <w:rFonts w:ascii="Times New Roman" w:hAnsi="Times New Roman"/>
          <w:sz w:val="28"/>
          <w:szCs w:val="28"/>
          <w:lang w:val="ru-RU"/>
        </w:rPr>
        <w:t>Преподаватель в занятиях с учеником помогает учащимся увидеть образ движения. Ученик впитывает, как губка, все впечатления от действий педагога, поэтому все поведение педагога на уроке должно строиться, как положительный образец правильного отношения к общему делу, а показ должен быть точным, подробным и качественным. Показом надо пользоваться умело – то есть не злоупотреблять им в тех случаях, когда в нем нет  необходимости. Нет смысла показывать движение, которое хорошо известно; это снижает интерес к занятиям и ничего не дает для развития памяти учеников.</w:t>
      </w:r>
    </w:p>
    <w:p w14:paraId="4CAD5B88"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Техника исполнения является необходимым средством для выполнения любого гимнастического упражнения, поэтому необходимо постоянно стимулировать работу ученика над совершенствованием его исполнительской техники.</w:t>
      </w:r>
    </w:p>
    <w:p w14:paraId="319D5244"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Pr>
          <w:rFonts w:ascii="Times New Roman" w:hAnsi="Times New Roman"/>
          <w:color w:val="000000"/>
          <w:sz w:val="28"/>
          <w:szCs w:val="28"/>
          <w:lang w:val="ru-RU"/>
        </w:rPr>
        <w:tab/>
        <w:t xml:space="preserve">Особое место занимает работа над координацией движений,  поэтому, с первых лет обучения необходимо развивать ловкость, как одно из наиболее важных двигательных качеств, необходимых на уроках гимнастики. Без ловкости нельзя усвоить ни одно упражнение. Она позволяет избежать </w:t>
      </w:r>
      <w:r>
        <w:rPr>
          <w:rFonts w:ascii="Times New Roman" w:hAnsi="Times New Roman"/>
          <w:color w:val="000000"/>
          <w:sz w:val="28"/>
          <w:szCs w:val="28"/>
          <w:lang w:val="ru-RU"/>
        </w:rPr>
        <w:lastRenderedPageBreak/>
        <w:t>травм при выполнении сложных движений, что требует умения распределять внимание.</w:t>
      </w:r>
    </w:p>
    <w:p w14:paraId="7B69B6B8"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Правильная организация учебного процесса, успешное и всестороннее развитие данных ученика зависят непосредственно от того, насколько тщательно спланирована работа, поэтому, готовясь к уроку, преподаватель должен</w:t>
      </w:r>
      <w:r w:rsidR="00716F15">
        <w:rPr>
          <w:rFonts w:ascii="Times New Roman" w:hAnsi="Times New Roman"/>
          <w:color w:val="000000"/>
          <w:sz w:val="28"/>
          <w:szCs w:val="28"/>
          <w:lang w:val="ru-RU"/>
        </w:rPr>
        <w:t>,</w:t>
      </w:r>
      <w:r>
        <w:rPr>
          <w:rFonts w:ascii="Times New Roman" w:hAnsi="Times New Roman"/>
          <w:color w:val="000000"/>
          <w:sz w:val="28"/>
          <w:szCs w:val="28"/>
          <w:lang w:val="ru-RU"/>
        </w:rPr>
        <w:t xml:space="preserve">  прежде всего</w:t>
      </w:r>
      <w:r w:rsidR="00716F15">
        <w:rPr>
          <w:rFonts w:ascii="Times New Roman" w:hAnsi="Times New Roman"/>
          <w:color w:val="000000"/>
          <w:sz w:val="28"/>
          <w:szCs w:val="28"/>
          <w:lang w:val="ru-RU"/>
        </w:rPr>
        <w:t>,</w:t>
      </w:r>
      <w:r>
        <w:rPr>
          <w:rFonts w:ascii="Times New Roman" w:hAnsi="Times New Roman"/>
          <w:color w:val="000000"/>
          <w:sz w:val="28"/>
          <w:szCs w:val="28"/>
          <w:lang w:val="ru-RU"/>
        </w:rPr>
        <w:t xml:space="preserve"> определить его направленность.</w:t>
      </w:r>
    </w:p>
    <w:p w14:paraId="21939DA4"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Pr>
          <w:rFonts w:ascii="Times New Roman" w:hAnsi="Times New Roman"/>
          <w:color w:val="000000"/>
          <w:sz w:val="28"/>
          <w:szCs w:val="28"/>
          <w:lang w:val="ru-RU"/>
        </w:rPr>
        <w:tab/>
        <w:t>Важным методом правильной организации урока является продуманное, спланированное размещение учащихся. При выполнении движений у станка надо расставить учеников так, чтобы они не мешали друг другу. При выполнении движений на середине зала лучше размещать детей в шахматном порядке, чтобы преподаватель мог лучше видеть их, причем через 2-3 урока следует менять линии.</w:t>
      </w:r>
    </w:p>
    <w:p w14:paraId="37136C87"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Для самоконтроля за упражнениями необходимо проводить занятия перед зеркалом. Однако занятия перед зеркалом следует чередовать с занятиями без зеркала, чтобы учащиеся учились контролировать свои движения лишь с помощью мышечного чувства.</w:t>
      </w:r>
    </w:p>
    <w:p w14:paraId="7F37499C" w14:textId="77777777" w:rsidR="00100ACD" w:rsidRDefault="00100ACD" w:rsidP="00BA5597">
      <w:pPr>
        <w:spacing w:line="360" w:lineRule="auto"/>
        <w:ind w:left="284"/>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Творческие задачи развивают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Pr>
          <w:rFonts w:ascii="Times New Roman" w:hAnsi="Times New Roman"/>
          <w:sz w:val="28"/>
          <w:szCs w:val="28"/>
          <w:lang w:val="ru-RU"/>
        </w:rPr>
        <w:t xml:space="preserve">организации </w:t>
      </w:r>
      <w:r>
        <w:rPr>
          <w:rFonts w:ascii="Times New Roman" w:hAnsi="Times New Roman"/>
          <w:color w:val="000000"/>
          <w:sz w:val="28"/>
          <w:szCs w:val="28"/>
          <w:lang w:val="ru-RU"/>
        </w:rPr>
        <w:t>грамотной самостоятельной работы, которая позволяет значительно активизировать учебный процесс.</w:t>
      </w:r>
    </w:p>
    <w:p w14:paraId="070FEC52" w14:textId="77777777" w:rsidR="00100ACD" w:rsidRDefault="00100ACD" w:rsidP="00BA5597">
      <w:pPr>
        <w:spacing w:line="360" w:lineRule="auto"/>
        <w:ind w:left="284"/>
        <w:jc w:val="both"/>
        <w:rPr>
          <w:rFonts w:ascii="Times New Roman" w:hAnsi="Times New Roman"/>
          <w:color w:val="000000"/>
          <w:sz w:val="28"/>
          <w:szCs w:val="28"/>
          <w:lang w:val="ru-RU"/>
        </w:rPr>
      </w:pPr>
    </w:p>
    <w:p w14:paraId="08E9C901" w14:textId="77777777" w:rsidR="00100ACD" w:rsidRDefault="00100ACD" w:rsidP="00BA5597">
      <w:pPr>
        <w:pStyle w:val="16"/>
        <w:spacing w:line="360" w:lineRule="auto"/>
        <w:ind w:left="284"/>
        <w:jc w:val="both"/>
        <w:rPr>
          <w:rFonts w:ascii="Times New Roman" w:hAnsi="Times New Roman"/>
          <w:b/>
          <w:i/>
          <w:color w:val="000000"/>
          <w:sz w:val="28"/>
          <w:szCs w:val="28"/>
          <w:lang w:val="ru-RU"/>
        </w:rPr>
      </w:pPr>
      <w:r>
        <w:rPr>
          <w:rFonts w:ascii="Times New Roman" w:hAnsi="Times New Roman"/>
          <w:b/>
          <w:i/>
          <w:color w:val="000000"/>
          <w:sz w:val="28"/>
          <w:szCs w:val="28"/>
          <w:lang w:val="ru-RU"/>
        </w:rPr>
        <w:t>2.Методические рекомендации по организации самостоятельной работы</w:t>
      </w:r>
    </w:p>
    <w:p w14:paraId="0BD0DC38" w14:textId="77777777" w:rsidR="00100ACD" w:rsidRDefault="00100ACD" w:rsidP="00BA5597">
      <w:pPr>
        <w:spacing w:line="360" w:lineRule="auto"/>
        <w:ind w:left="284"/>
        <w:jc w:val="both"/>
        <w:rPr>
          <w:rFonts w:ascii="Times New Roman" w:hAnsi="Times New Roman"/>
          <w:sz w:val="28"/>
          <w:szCs w:val="28"/>
          <w:lang w:val="ru-RU"/>
        </w:rPr>
      </w:pPr>
      <w:r>
        <w:rPr>
          <w:rFonts w:ascii="Times New Roman" w:hAnsi="Times New Roman"/>
          <w:color w:val="000000"/>
          <w:sz w:val="28"/>
          <w:szCs w:val="28"/>
          <w:lang w:val="ru-RU"/>
        </w:rPr>
        <w:t xml:space="preserve">Объем самостоятельной работы определяется с учетом минимальных затрат на подготовку домашнего задания (параллельно с освоением детьми программы основного общего образования), </w:t>
      </w:r>
      <w:r>
        <w:rPr>
          <w:rFonts w:ascii="Times New Roman" w:hAnsi="Times New Roman"/>
          <w:sz w:val="28"/>
          <w:szCs w:val="28"/>
          <w:lang w:val="ru-RU"/>
        </w:rPr>
        <w:t xml:space="preserve">с опорой на сложившиеся в учебном заведении педагогические традиции и методическую </w:t>
      </w:r>
      <w:r>
        <w:rPr>
          <w:rFonts w:ascii="Times New Roman" w:hAnsi="Times New Roman"/>
          <w:sz w:val="28"/>
          <w:szCs w:val="28"/>
          <w:lang w:val="ru-RU"/>
        </w:rPr>
        <w:lastRenderedPageBreak/>
        <w:t>целесообразность, а также индивидуальные способности ученика. Следует придерживаться следующих принципов в организации самостоятельной работы:</w:t>
      </w:r>
    </w:p>
    <w:p w14:paraId="669D144D" w14:textId="77777777" w:rsidR="00100ACD" w:rsidRDefault="00100ACD" w:rsidP="00BA5597">
      <w:pPr>
        <w:pStyle w:val="16"/>
        <w:numPr>
          <w:ilvl w:val="0"/>
          <w:numId w:val="8"/>
        </w:numPr>
        <w:tabs>
          <w:tab w:val="left" w:pos="939"/>
        </w:tabs>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14:paraId="3320C483" w14:textId="77777777" w:rsidR="00100ACD" w:rsidRDefault="00100ACD" w:rsidP="00BA5597">
      <w:pPr>
        <w:pStyle w:val="16"/>
        <w:numPr>
          <w:ilvl w:val="0"/>
          <w:numId w:val="7"/>
        </w:numPr>
        <w:tabs>
          <w:tab w:val="left" w:pos="965"/>
        </w:tabs>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самостоятельные занятия должны быть регулярными и систематичными;</w:t>
      </w:r>
    </w:p>
    <w:p w14:paraId="0B1F96B5" w14:textId="77777777" w:rsidR="00100ACD" w:rsidRDefault="00100ACD" w:rsidP="00BA5597">
      <w:pPr>
        <w:pStyle w:val="16"/>
        <w:numPr>
          <w:ilvl w:val="0"/>
          <w:numId w:val="7"/>
        </w:numPr>
        <w:tabs>
          <w:tab w:val="left" w:pos="965"/>
        </w:tabs>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периодичность занятий  -  каждый день или через день, в зависимости от сложности и трудоемкости задания;</w:t>
      </w:r>
    </w:p>
    <w:p w14:paraId="55E54B4F" w14:textId="77777777" w:rsidR="00100ACD" w:rsidRDefault="00100ACD" w:rsidP="00BA5597">
      <w:pPr>
        <w:pStyle w:val="16"/>
        <w:numPr>
          <w:ilvl w:val="0"/>
          <w:numId w:val="7"/>
        </w:numPr>
        <w:tabs>
          <w:tab w:val="left" w:pos="965"/>
        </w:tabs>
        <w:spacing w:line="360" w:lineRule="auto"/>
        <w:ind w:left="284" w:firstLine="0"/>
        <w:jc w:val="both"/>
        <w:rPr>
          <w:rFonts w:ascii="Times New Roman" w:hAnsi="Times New Roman"/>
          <w:color w:val="000000"/>
          <w:sz w:val="28"/>
          <w:szCs w:val="28"/>
          <w:lang w:val="ru-RU"/>
        </w:rPr>
      </w:pPr>
      <w:r>
        <w:rPr>
          <w:rFonts w:ascii="Times New Roman" w:hAnsi="Times New Roman"/>
          <w:color w:val="000000"/>
          <w:sz w:val="28"/>
          <w:szCs w:val="28"/>
          <w:lang w:val="ru-RU"/>
        </w:rPr>
        <w:t>объем времени на самостоятельные занятия в неделю – 1 час;</w:t>
      </w:r>
    </w:p>
    <w:p w14:paraId="58870052" w14:textId="77777777" w:rsidR="00100ACD" w:rsidRPr="00997AA1" w:rsidRDefault="00100ACD" w:rsidP="00BA5597">
      <w:pPr>
        <w:pStyle w:val="16"/>
        <w:numPr>
          <w:ilvl w:val="0"/>
          <w:numId w:val="8"/>
        </w:numPr>
        <w:tabs>
          <w:tab w:val="left" w:pos="965"/>
        </w:tabs>
        <w:spacing w:line="360" w:lineRule="auto"/>
        <w:ind w:left="284" w:firstLine="0"/>
        <w:jc w:val="both"/>
        <w:rPr>
          <w:rFonts w:ascii="Times New Roman" w:hAnsi="Times New Roman"/>
          <w:sz w:val="28"/>
          <w:szCs w:val="28"/>
          <w:lang w:val="ru-RU"/>
        </w:rPr>
      </w:pPr>
      <w:r>
        <w:rPr>
          <w:rFonts w:ascii="Times New Roman" w:hAnsi="Times New Roman"/>
          <w:color w:val="000000"/>
          <w:sz w:val="28"/>
          <w:szCs w:val="28"/>
          <w:lang w:val="ru-RU"/>
        </w:rPr>
        <w:t xml:space="preserve">индивидуальная домашняя работа может проходить в несколько приемов и должна строиться в соответствии с рекомендациями преподавателя </w:t>
      </w:r>
      <w:r w:rsidRPr="00997AA1">
        <w:rPr>
          <w:rFonts w:ascii="Times New Roman" w:hAnsi="Times New Roman"/>
          <w:sz w:val="28"/>
          <w:szCs w:val="28"/>
          <w:lang w:val="ru-RU"/>
        </w:rPr>
        <w:t>по гимнастике.</w:t>
      </w:r>
    </w:p>
    <w:p w14:paraId="4E2435D6" w14:textId="77777777" w:rsidR="00100ACD" w:rsidRPr="00997AA1" w:rsidRDefault="00100ACD" w:rsidP="00BA5597">
      <w:pPr>
        <w:pStyle w:val="16"/>
        <w:tabs>
          <w:tab w:val="left" w:pos="965"/>
        </w:tabs>
        <w:spacing w:line="360" w:lineRule="auto"/>
        <w:ind w:left="284"/>
        <w:jc w:val="both"/>
        <w:rPr>
          <w:rFonts w:ascii="Times New Roman" w:hAnsi="Times New Roman"/>
          <w:lang w:val="ru-RU"/>
        </w:rPr>
      </w:pPr>
    </w:p>
    <w:p w14:paraId="5E3229BB" w14:textId="77777777" w:rsidR="00100ACD" w:rsidRPr="00997AA1" w:rsidRDefault="00100ACD" w:rsidP="00BA5597">
      <w:pPr>
        <w:pStyle w:val="16"/>
        <w:tabs>
          <w:tab w:val="left" w:pos="965"/>
        </w:tabs>
        <w:spacing w:line="360" w:lineRule="auto"/>
        <w:ind w:left="284"/>
        <w:jc w:val="both"/>
        <w:rPr>
          <w:rFonts w:ascii="Times New Roman" w:hAnsi="Times New Roman"/>
          <w:lang w:val="ru-RU"/>
        </w:rPr>
      </w:pPr>
    </w:p>
    <w:p w14:paraId="4577E6B7" w14:textId="77777777" w:rsidR="00100ACD" w:rsidRDefault="00181D37" w:rsidP="00BA5597">
      <w:pPr>
        <w:pStyle w:val="16"/>
        <w:tabs>
          <w:tab w:val="left" w:pos="965"/>
        </w:tabs>
        <w:spacing w:line="360" w:lineRule="auto"/>
        <w:ind w:left="284"/>
        <w:jc w:val="both"/>
        <w:rPr>
          <w:rFonts w:ascii="Times New Roman" w:hAnsi="Times New Roman"/>
          <w:b/>
          <w:bCs/>
          <w:sz w:val="28"/>
          <w:szCs w:val="28"/>
          <w:lang w:val="ru-RU"/>
        </w:rPr>
      </w:pPr>
      <w:r>
        <w:rPr>
          <w:rFonts w:ascii="Times New Roman" w:hAnsi="Times New Roman"/>
          <w:b/>
          <w:bCs/>
          <w:sz w:val="28"/>
          <w:szCs w:val="28"/>
          <w:lang w:val="ru-RU"/>
        </w:rPr>
        <w:t xml:space="preserve">Упражнения, </w:t>
      </w:r>
      <w:r w:rsidR="00100ACD">
        <w:rPr>
          <w:rFonts w:ascii="Times New Roman" w:hAnsi="Times New Roman"/>
          <w:b/>
          <w:bCs/>
          <w:sz w:val="28"/>
          <w:szCs w:val="28"/>
          <w:lang w:val="ru-RU"/>
        </w:rPr>
        <w:t xml:space="preserve"> для домашних занятий</w:t>
      </w:r>
    </w:p>
    <w:p w14:paraId="23DAD705"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1. Упражнения для стоп</w:t>
      </w:r>
    </w:p>
    <w:p w14:paraId="1D779AC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Задачей данных упражнений является развитие гибкости и силы стопы, растягивание ахилловых  сухожилий. Это необходимо для прыжков и в движениях на  "полупальцах".</w:t>
      </w:r>
    </w:p>
    <w:p w14:paraId="107AAF53"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2. Упражнения на выворотность</w:t>
      </w:r>
    </w:p>
    <w:p w14:paraId="4DA4B88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Эти упражнения развивают супинаторы бедра, голени и стопы, увеличивают эластичность связочного аппарата и подвижность всех суставов тела. Выворотное положение ног в классическом танце вызвано анатомическими и эстетическими причинами. Выворотность дает возможность очень высоко отводить ногу. Только при выворотном положении ног создается линия и рисунок классического танца, отвечающие законам эстетики</w:t>
      </w:r>
    </w:p>
    <w:p w14:paraId="4346ECED"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3. Упражнения на гибкость вперед</w:t>
      </w:r>
    </w:p>
    <w:p w14:paraId="12FC258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Задача упражнений этой группы направлена на развитие гибкости мышц спины и внутренней части ног.</w:t>
      </w:r>
    </w:p>
    <w:p w14:paraId="6E3969D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При выполнении данных упражнений особое внимание необходимо уделить:</w:t>
      </w:r>
    </w:p>
    <w:p w14:paraId="2B9D375E"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а) правильному положению корпуса при наклонах вперед;</w:t>
      </w:r>
    </w:p>
    <w:p w14:paraId="4961CCB7"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б) максимальной вытянутости коленей.</w:t>
      </w:r>
    </w:p>
    <w:p w14:paraId="47F771D4"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4. Упражнения на гибкость назад</w:t>
      </w:r>
    </w:p>
    <w:p w14:paraId="7AD6BAB0"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 xml:space="preserve">Эта группа упражнений развивает гибкость мышц  живота и внешней части ног. При выполнении упражнений данного раздела необходимо следить за тем, чтобы ребенок, прежде чем наклониться назад, максимально вытянулся вверх. Несоблюдение этого условия развивает нарушение осанки, приводит к травмам позвоночника и  мышц спины. </w:t>
      </w:r>
    </w:p>
    <w:p w14:paraId="1AC4E8A0"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5.Силовые упражнения для мышц живота</w:t>
      </w:r>
    </w:p>
    <w:p w14:paraId="0F1D112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В упражнениях на силу преобладающими являются активные сокращения (напряжения) мышц для преодоления силы тяжести тела. Упражнения надо начинать с легких непродолжительных нагрузок, постепенно включая мышцы в работу. Каждое упражнение выполнять без перерыва несколько раз в подряд, но количество повторений должно быть таким, чтобы не вызвать большого утомления. Целесообразно пользоваться различными вариантами одного и того же упражнения.</w:t>
      </w:r>
    </w:p>
    <w:p w14:paraId="6928B706"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6. Силовые упражнения для мышц спины</w:t>
      </w:r>
    </w:p>
    <w:p w14:paraId="5A024C8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Развивая гибкость, полезно сочетать упражнения на растяжения с силовыми. Развитие силы мышц спины необходимо не только для устранения активной недостаточности, но и для того, чтобы избежать ослабления поясничного отдела позвоночника и тем самым защитить его от травм.</w:t>
      </w:r>
    </w:p>
    <w:p w14:paraId="253FA23A"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7. Упражнения на  развитие шага</w:t>
      </w:r>
    </w:p>
    <w:p w14:paraId="153F5F38"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Задача этой группы упражнений - подготовить ноги к сложным танцевальным движениям с большой амплитудой. Это самая трудоемкая часть  урока.</w:t>
      </w:r>
    </w:p>
    <w:p w14:paraId="3B349A25"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lastRenderedPageBreak/>
        <w:t>По характеру выполнения упражнения на растягивание могут быть:</w:t>
      </w:r>
    </w:p>
    <w:p w14:paraId="6C0A5D1F"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а) медленные, которые являются одновременно и упражнениями на силу и растягивание, к этой группе относятся так называемые "затяжки";</w:t>
      </w:r>
    </w:p>
    <w:p w14:paraId="64A36CBD"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б) быстрые - резкое выбрасывание ноги с напряженными мышцами, с максимальным приложением  силы  (</w:t>
      </w:r>
      <w:r>
        <w:rPr>
          <w:rFonts w:ascii="Times New Roman" w:hAnsi="Times New Roman"/>
          <w:i/>
          <w:iCs/>
          <w:sz w:val="28"/>
          <w:szCs w:val="28"/>
        </w:rPr>
        <w:t>grand</w:t>
      </w:r>
      <w:r>
        <w:rPr>
          <w:rFonts w:ascii="Times New Roman" w:hAnsi="Times New Roman"/>
          <w:i/>
          <w:iCs/>
          <w:sz w:val="28"/>
          <w:szCs w:val="28"/>
          <w:lang w:val="ru-RU"/>
        </w:rPr>
        <w:t xml:space="preserve"> </w:t>
      </w:r>
      <w:r>
        <w:rPr>
          <w:rFonts w:ascii="Times New Roman" w:hAnsi="Times New Roman"/>
          <w:i/>
          <w:iCs/>
          <w:sz w:val="28"/>
          <w:szCs w:val="28"/>
        </w:rPr>
        <w:t>battement</w:t>
      </w:r>
      <w:r>
        <w:rPr>
          <w:rFonts w:ascii="Times New Roman" w:hAnsi="Times New Roman"/>
          <w:i/>
          <w:iCs/>
          <w:sz w:val="28"/>
          <w:szCs w:val="28"/>
          <w:lang w:val="ru-RU"/>
        </w:rPr>
        <w:t xml:space="preserve"> </w:t>
      </w:r>
      <w:r>
        <w:rPr>
          <w:rFonts w:ascii="Times New Roman" w:hAnsi="Times New Roman"/>
          <w:i/>
          <w:iCs/>
          <w:sz w:val="28"/>
          <w:szCs w:val="28"/>
        </w:rPr>
        <w:t>jete</w:t>
      </w:r>
      <w:r>
        <w:rPr>
          <w:rFonts w:ascii="Times New Roman" w:hAnsi="Times New Roman"/>
          <w:i/>
          <w:iCs/>
          <w:sz w:val="28"/>
          <w:szCs w:val="28"/>
          <w:lang w:val="ru-RU"/>
        </w:rPr>
        <w:t>).</w:t>
      </w:r>
    </w:p>
    <w:p w14:paraId="6C8F7FE0" w14:textId="77777777" w:rsidR="00100ACD" w:rsidRDefault="00100ACD" w:rsidP="00BA5597">
      <w:pPr>
        <w:spacing w:line="360" w:lineRule="auto"/>
        <w:ind w:left="284"/>
        <w:jc w:val="both"/>
        <w:rPr>
          <w:rFonts w:ascii="Times New Roman" w:hAnsi="Times New Roman"/>
          <w:b/>
          <w:bCs/>
          <w:i/>
          <w:iCs/>
          <w:sz w:val="28"/>
          <w:szCs w:val="28"/>
          <w:u w:val="single"/>
          <w:lang w:val="ru-RU"/>
        </w:rPr>
      </w:pPr>
      <w:r>
        <w:rPr>
          <w:rFonts w:ascii="Times New Roman" w:hAnsi="Times New Roman"/>
          <w:b/>
          <w:bCs/>
          <w:i/>
          <w:iCs/>
          <w:sz w:val="28"/>
          <w:szCs w:val="28"/>
          <w:u w:val="single"/>
          <w:lang w:val="ru-RU"/>
        </w:rPr>
        <w:t>8. Прыжки</w:t>
      </w:r>
    </w:p>
    <w:p w14:paraId="58299FD2" w14:textId="77777777" w:rsidR="00100ACD" w:rsidRDefault="00100ACD" w:rsidP="00BA5597">
      <w:pPr>
        <w:spacing w:line="360" w:lineRule="auto"/>
        <w:ind w:left="284"/>
        <w:jc w:val="both"/>
        <w:rPr>
          <w:rFonts w:ascii="Times New Roman" w:hAnsi="Times New Roman"/>
          <w:i/>
          <w:iCs/>
          <w:sz w:val="28"/>
          <w:szCs w:val="28"/>
          <w:lang w:val="ru-RU"/>
        </w:rPr>
      </w:pPr>
      <w:r>
        <w:rPr>
          <w:rFonts w:ascii="Times New Roman" w:hAnsi="Times New Roman"/>
          <w:i/>
          <w:iCs/>
          <w:sz w:val="28"/>
          <w:szCs w:val="28"/>
          <w:lang w:val="ru-RU"/>
        </w:rPr>
        <w:t>Упражнения этой группы направлены на развитие рессорной функции стопы, " баллона", то есть способности задерживаться в воздухе в определенной позе. Для  этого необходимо учиться достигать предельной точки прыжка, что помогает повисать в воздухе.</w:t>
      </w:r>
    </w:p>
    <w:p w14:paraId="4FE52769" w14:textId="77777777" w:rsidR="009D2DA4" w:rsidRDefault="009D2DA4" w:rsidP="00BA5597">
      <w:pPr>
        <w:spacing w:line="360" w:lineRule="auto"/>
        <w:ind w:left="284"/>
        <w:jc w:val="both"/>
        <w:rPr>
          <w:rFonts w:ascii="Times New Roman" w:hAnsi="Times New Roman"/>
          <w:i/>
          <w:iCs/>
          <w:sz w:val="28"/>
          <w:szCs w:val="28"/>
          <w:lang w:val="ru-RU"/>
        </w:rPr>
      </w:pPr>
    </w:p>
    <w:p w14:paraId="2525C51B" w14:textId="77777777" w:rsidR="00100ACD" w:rsidRPr="00BE0EE8" w:rsidRDefault="00100ACD" w:rsidP="00BA5597">
      <w:pPr>
        <w:spacing w:line="360" w:lineRule="auto"/>
        <w:ind w:left="284"/>
        <w:jc w:val="both"/>
        <w:rPr>
          <w:rFonts w:ascii="Times New Roman" w:hAnsi="Times New Roman"/>
          <w:i/>
          <w:iCs/>
          <w:sz w:val="28"/>
          <w:szCs w:val="28"/>
          <w:lang w:val="ru-RU"/>
        </w:rPr>
      </w:pPr>
      <w:r w:rsidRPr="00BE0EE8">
        <w:rPr>
          <w:rFonts w:ascii="Times New Roman" w:hAnsi="Times New Roman"/>
          <w:i/>
          <w:iCs/>
          <w:sz w:val="28"/>
          <w:szCs w:val="28"/>
          <w:lang w:val="ru-RU"/>
        </w:rPr>
        <w:t xml:space="preserve">При подготовке к уроку по </w:t>
      </w:r>
      <w:r w:rsidR="00BB59B4">
        <w:rPr>
          <w:rFonts w:ascii="Times New Roman" w:hAnsi="Times New Roman"/>
          <w:i/>
          <w:iCs/>
          <w:sz w:val="28"/>
          <w:szCs w:val="28"/>
          <w:lang w:val="ru-RU"/>
        </w:rPr>
        <w:t xml:space="preserve">предмету </w:t>
      </w:r>
      <w:r w:rsidRPr="00BE0EE8">
        <w:rPr>
          <w:rFonts w:ascii="Times New Roman" w:hAnsi="Times New Roman"/>
          <w:i/>
          <w:iCs/>
          <w:sz w:val="28"/>
          <w:szCs w:val="28"/>
          <w:lang w:val="ru-RU"/>
        </w:rPr>
        <w:t>"</w:t>
      </w:r>
      <w:r w:rsidR="00BB59B4">
        <w:rPr>
          <w:rFonts w:ascii="Times New Roman" w:hAnsi="Times New Roman"/>
          <w:i/>
          <w:iCs/>
          <w:sz w:val="28"/>
          <w:szCs w:val="28"/>
          <w:lang w:val="ru-RU"/>
        </w:rPr>
        <w:t xml:space="preserve"> Гимнастика</w:t>
      </w:r>
      <w:r w:rsidRPr="00BE0EE8">
        <w:rPr>
          <w:rFonts w:ascii="Times New Roman" w:hAnsi="Times New Roman"/>
          <w:i/>
          <w:iCs/>
          <w:sz w:val="28"/>
          <w:szCs w:val="28"/>
          <w:lang w:val="ru-RU"/>
        </w:rPr>
        <w:t>" необходимо помнить, что упражнения на развитие силы надо чередовать с упражнениями на развитие гибкости, так как они являются  отдыхом от силовых упражнений.</w:t>
      </w:r>
    </w:p>
    <w:p w14:paraId="35076E1B" w14:textId="77777777" w:rsidR="00EC1CEF" w:rsidRDefault="00EC1CEF" w:rsidP="00181D37">
      <w:pPr>
        <w:spacing w:line="360" w:lineRule="auto"/>
        <w:jc w:val="both"/>
        <w:rPr>
          <w:rFonts w:ascii="Times New Roman" w:hAnsi="Times New Roman"/>
          <w:b/>
          <w:i/>
          <w:iCs/>
          <w:sz w:val="28"/>
          <w:szCs w:val="28"/>
          <w:lang w:val="ru-RU"/>
        </w:rPr>
      </w:pPr>
    </w:p>
    <w:p w14:paraId="7917DEB7" w14:textId="77777777" w:rsidR="00100ACD" w:rsidRDefault="00100ACD" w:rsidP="00BA5597">
      <w:pPr>
        <w:pStyle w:val="Body1"/>
        <w:spacing w:line="360" w:lineRule="auto"/>
        <w:ind w:left="284"/>
        <w:jc w:val="center"/>
        <w:rPr>
          <w:rFonts w:ascii="Times New Roman" w:hAnsi="Times New Roman"/>
          <w:b/>
          <w:sz w:val="28"/>
          <w:szCs w:val="28"/>
          <w:lang w:val="ru-RU"/>
        </w:rPr>
      </w:pPr>
      <w:r>
        <w:rPr>
          <w:rFonts w:ascii="Times New Roman" w:hAnsi="Times New Roman"/>
          <w:b/>
          <w:sz w:val="28"/>
          <w:szCs w:val="28"/>
        </w:rPr>
        <w:t>VI</w:t>
      </w:r>
      <w:r w:rsidRPr="00997AA1">
        <w:rPr>
          <w:rFonts w:ascii="Times New Roman" w:hAnsi="Times New Roman"/>
          <w:b/>
          <w:sz w:val="28"/>
          <w:szCs w:val="28"/>
          <w:lang w:val="ru-RU"/>
        </w:rPr>
        <w:t>.</w:t>
      </w:r>
      <w:r>
        <w:rPr>
          <w:rFonts w:ascii="Times New Roman" w:hAnsi="Times New Roman"/>
          <w:b/>
          <w:sz w:val="28"/>
          <w:szCs w:val="28"/>
          <w:lang w:val="ru-RU"/>
        </w:rPr>
        <w:tab/>
        <w:t xml:space="preserve"> Список рекомендуемой учебно-методической литературы</w:t>
      </w:r>
    </w:p>
    <w:p w14:paraId="23C81BAD" w14:textId="77777777" w:rsidR="00100ACD" w:rsidRDefault="00100ACD" w:rsidP="00BA5597">
      <w:pPr>
        <w:spacing w:line="360" w:lineRule="auto"/>
        <w:ind w:left="284"/>
        <w:jc w:val="center"/>
        <w:rPr>
          <w:rFonts w:ascii="Times New Roman" w:hAnsi="Times New Roman"/>
          <w:b/>
          <w:bCs/>
          <w:iCs/>
          <w:sz w:val="28"/>
          <w:szCs w:val="28"/>
          <w:lang w:val="ru-RU"/>
        </w:rPr>
      </w:pPr>
    </w:p>
    <w:p w14:paraId="4EDA85CD" w14:textId="77777777" w:rsidR="00100ACD" w:rsidRDefault="00100ACD" w:rsidP="00BA5597">
      <w:pPr>
        <w:numPr>
          <w:ilvl w:val="0"/>
          <w:numId w:val="9"/>
        </w:numPr>
        <w:tabs>
          <w:tab w:val="left" w:pos="2100"/>
        </w:tabs>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Ваганова А. "Основы классического танца". Искусство, 1936</w:t>
      </w:r>
    </w:p>
    <w:p w14:paraId="304BEE07" w14:textId="77777777" w:rsidR="00100ACD" w:rsidRDefault="00BE0EE8" w:rsidP="00BA5597">
      <w:pPr>
        <w:numPr>
          <w:ilvl w:val="0"/>
          <w:numId w:val="9"/>
        </w:numPr>
        <w:tabs>
          <w:tab w:val="left" w:pos="2100"/>
        </w:tabs>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Тарасов Н. «Классический танец»</w:t>
      </w:r>
      <w:r w:rsidR="00100ACD">
        <w:rPr>
          <w:rFonts w:ascii="Times New Roman" w:hAnsi="Times New Roman"/>
          <w:iCs/>
          <w:sz w:val="28"/>
          <w:szCs w:val="28"/>
          <w:lang w:val="ru-RU"/>
        </w:rPr>
        <w:t>.</w:t>
      </w:r>
      <w:r>
        <w:rPr>
          <w:rFonts w:ascii="Times New Roman" w:hAnsi="Times New Roman"/>
          <w:iCs/>
          <w:sz w:val="28"/>
          <w:szCs w:val="28"/>
          <w:lang w:val="ru-RU"/>
        </w:rPr>
        <w:t xml:space="preserve"> </w:t>
      </w:r>
      <w:r w:rsidR="00100ACD">
        <w:rPr>
          <w:rFonts w:ascii="Times New Roman" w:hAnsi="Times New Roman"/>
          <w:iCs/>
          <w:sz w:val="28"/>
          <w:szCs w:val="28"/>
          <w:lang w:val="ru-RU"/>
        </w:rPr>
        <w:t xml:space="preserve">«Искусство», 1971 </w:t>
      </w:r>
    </w:p>
    <w:p w14:paraId="6BF7533D" w14:textId="77777777" w:rsidR="00100ACD" w:rsidRDefault="00100ACD" w:rsidP="00BA5597">
      <w:pPr>
        <w:numPr>
          <w:ilvl w:val="0"/>
          <w:numId w:val="9"/>
        </w:numPr>
        <w:tabs>
          <w:tab w:val="left" w:pos="2100"/>
        </w:tabs>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 xml:space="preserve"> Базарова Н., Мэй В. "Азбука классического танца". Искусство, 1964 </w:t>
      </w:r>
    </w:p>
    <w:p w14:paraId="0A413D0E" w14:textId="77777777" w:rsidR="00100ACD" w:rsidRDefault="00100ACD" w:rsidP="00BA5597">
      <w:pPr>
        <w:numPr>
          <w:ilvl w:val="0"/>
          <w:numId w:val="9"/>
        </w:numPr>
        <w:tabs>
          <w:tab w:val="left" w:pos="2100"/>
        </w:tabs>
        <w:spacing w:line="360" w:lineRule="auto"/>
        <w:ind w:left="284" w:firstLine="0"/>
        <w:jc w:val="both"/>
        <w:rPr>
          <w:rFonts w:ascii="Times New Roman" w:hAnsi="Times New Roman"/>
          <w:iCs/>
          <w:sz w:val="28"/>
          <w:szCs w:val="28"/>
          <w:lang w:val="ru-RU"/>
        </w:rPr>
      </w:pPr>
      <w:r>
        <w:rPr>
          <w:rFonts w:ascii="Times New Roman" w:hAnsi="Times New Roman"/>
          <w:iCs/>
          <w:sz w:val="28"/>
          <w:szCs w:val="28"/>
          <w:lang w:val="ru-RU"/>
        </w:rPr>
        <w:t xml:space="preserve">Колтановский А., Брыкин А. "Общеразвивающие и специальные упражнения". М., 1973 </w:t>
      </w:r>
    </w:p>
    <w:p w14:paraId="03CFF92A" w14:textId="77777777" w:rsidR="00100ACD" w:rsidRDefault="00100ACD" w:rsidP="00BA5597">
      <w:pPr>
        <w:numPr>
          <w:ilvl w:val="0"/>
          <w:numId w:val="9"/>
        </w:numPr>
        <w:tabs>
          <w:tab w:val="left" w:pos="2100"/>
        </w:tabs>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Левин М.В. «Гимнастика в хореографической школе». Терра спорт. М., 2001 </w:t>
      </w:r>
    </w:p>
    <w:p w14:paraId="5C9660C6" w14:textId="77777777" w:rsidR="00100ACD" w:rsidRDefault="00100ACD" w:rsidP="00BA5597">
      <w:pPr>
        <w:numPr>
          <w:ilvl w:val="0"/>
          <w:numId w:val="9"/>
        </w:numPr>
        <w:tabs>
          <w:tab w:val="left" w:pos="2100"/>
        </w:tabs>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Сивакова Д.А. «Уроки художественной гимнастики». «Физкультура и спорт». М., 1968 </w:t>
      </w:r>
    </w:p>
    <w:p w14:paraId="100B85B1" w14:textId="77777777" w:rsidR="00100ACD" w:rsidRDefault="00100ACD" w:rsidP="00BA5597">
      <w:pPr>
        <w:numPr>
          <w:ilvl w:val="0"/>
          <w:numId w:val="9"/>
        </w:numPr>
        <w:tabs>
          <w:tab w:val="left" w:pos="2100"/>
        </w:tabs>
        <w:spacing w:line="360" w:lineRule="auto"/>
        <w:ind w:left="284" w:firstLine="0"/>
        <w:jc w:val="both"/>
        <w:rPr>
          <w:rFonts w:ascii="Times New Roman" w:hAnsi="Times New Roman"/>
          <w:sz w:val="28"/>
          <w:szCs w:val="28"/>
        </w:rPr>
      </w:pPr>
      <w:r>
        <w:rPr>
          <w:rFonts w:ascii="Times New Roman" w:hAnsi="Times New Roman"/>
          <w:sz w:val="28"/>
          <w:szCs w:val="28"/>
          <w:lang w:val="ru-RU"/>
        </w:rPr>
        <w:t xml:space="preserve">Миловзорова М.С. «Анатомия и физиология человека».  «Медицина». </w:t>
      </w:r>
      <w:r>
        <w:rPr>
          <w:rFonts w:ascii="Times New Roman" w:hAnsi="Times New Roman"/>
          <w:sz w:val="28"/>
          <w:szCs w:val="28"/>
        </w:rPr>
        <w:t xml:space="preserve">М., 1972 </w:t>
      </w:r>
    </w:p>
    <w:p w14:paraId="25149126" w14:textId="77777777" w:rsidR="00100ACD" w:rsidRDefault="00100ACD" w:rsidP="00BA5597">
      <w:pPr>
        <w:numPr>
          <w:ilvl w:val="0"/>
          <w:numId w:val="9"/>
        </w:numPr>
        <w:tabs>
          <w:tab w:val="left" w:pos="2100"/>
        </w:tabs>
        <w:spacing w:line="360" w:lineRule="auto"/>
        <w:ind w:left="284" w:firstLine="0"/>
        <w:jc w:val="both"/>
        <w:rPr>
          <w:rFonts w:ascii="Times New Roman" w:hAnsi="Times New Roman"/>
          <w:sz w:val="28"/>
          <w:szCs w:val="28"/>
        </w:rPr>
      </w:pPr>
      <w:r>
        <w:rPr>
          <w:rFonts w:ascii="Times New Roman" w:hAnsi="Times New Roman"/>
          <w:sz w:val="28"/>
          <w:szCs w:val="28"/>
          <w:lang w:val="ru-RU"/>
        </w:rPr>
        <w:lastRenderedPageBreak/>
        <w:t xml:space="preserve">Лисицкая Т.С. «Хореография в гимнастике». «Физкультура и спорт». </w:t>
      </w:r>
      <w:r>
        <w:rPr>
          <w:rFonts w:ascii="Times New Roman" w:hAnsi="Times New Roman"/>
          <w:sz w:val="28"/>
          <w:szCs w:val="28"/>
        </w:rPr>
        <w:t xml:space="preserve">М., 1984 </w:t>
      </w:r>
    </w:p>
    <w:p w14:paraId="21111AF9" w14:textId="77777777" w:rsidR="00100ACD" w:rsidRDefault="00100ACD" w:rsidP="00BA5597">
      <w:pPr>
        <w:numPr>
          <w:ilvl w:val="0"/>
          <w:numId w:val="9"/>
        </w:numPr>
        <w:tabs>
          <w:tab w:val="left" w:pos="2100"/>
        </w:tabs>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Вихрева Н.А. «Экзерсис на полу». Сборник МГАХ,. М., 2004 </w:t>
      </w:r>
    </w:p>
    <w:p w14:paraId="284496D4" w14:textId="77777777" w:rsidR="00765EF8" w:rsidRDefault="00765EF8" w:rsidP="00BA5597">
      <w:pPr>
        <w:numPr>
          <w:ilvl w:val="0"/>
          <w:numId w:val="9"/>
        </w:numPr>
        <w:tabs>
          <w:tab w:val="left" w:pos="2100"/>
        </w:tabs>
        <w:spacing w:line="360" w:lineRule="auto"/>
        <w:ind w:left="284" w:firstLine="0"/>
        <w:jc w:val="both"/>
        <w:rPr>
          <w:rFonts w:ascii="Times New Roman" w:hAnsi="Times New Roman"/>
          <w:sz w:val="28"/>
          <w:szCs w:val="28"/>
          <w:lang w:val="ru-RU"/>
        </w:rPr>
      </w:pPr>
      <w:r>
        <w:rPr>
          <w:rFonts w:ascii="Times New Roman" w:hAnsi="Times New Roman"/>
          <w:sz w:val="28"/>
          <w:szCs w:val="28"/>
          <w:lang w:val="ru-RU"/>
        </w:rPr>
        <w:t xml:space="preserve"> Баршай В.М. «Гимнастика». –Ростов н/Д: Феникс, 2009</w:t>
      </w:r>
    </w:p>
    <w:p w14:paraId="6A5B0AB8" w14:textId="77777777" w:rsidR="00100ACD" w:rsidRDefault="00100ACD" w:rsidP="00BA5597">
      <w:pPr>
        <w:spacing w:line="360" w:lineRule="auto"/>
        <w:ind w:left="284"/>
        <w:jc w:val="both"/>
        <w:rPr>
          <w:rFonts w:ascii="Times New Roman" w:hAnsi="Times New Roman"/>
          <w:i/>
          <w:sz w:val="28"/>
          <w:szCs w:val="28"/>
          <w:lang w:val="ru-RU"/>
        </w:rPr>
      </w:pPr>
    </w:p>
    <w:p w14:paraId="41B72E87" w14:textId="77777777" w:rsidR="00100ACD" w:rsidRPr="00765EF8" w:rsidRDefault="00100ACD" w:rsidP="00BA5597">
      <w:pPr>
        <w:pStyle w:val="Body1"/>
        <w:spacing w:line="360" w:lineRule="auto"/>
        <w:ind w:left="284"/>
        <w:rPr>
          <w:rFonts w:ascii="Times New Roman" w:hAnsi="Times New Roman"/>
          <w:lang w:val="ru-RU"/>
        </w:rPr>
      </w:pPr>
    </w:p>
    <w:sectPr w:rsidR="00100ACD" w:rsidRPr="00765EF8" w:rsidSect="002C60DA">
      <w:footerReference w:type="default" r:id="rId8"/>
      <w:pgSz w:w="11906" w:h="16838"/>
      <w:pgMar w:top="1134" w:right="850" w:bottom="1134" w:left="1701" w:header="283" w:footer="283" w:gutter="0"/>
      <w:cols w:space="720"/>
      <w:titlePg/>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D320F" w14:textId="77777777" w:rsidR="00734AC0" w:rsidRDefault="00734AC0" w:rsidP="00725E60">
      <w:r>
        <w:separator/>
      </w:r>
    </w:p>
  </w:endnote>
  <w:endnote w:type="continuationSeparator" w:id="0">
    <w:p w14:paraId="00E0F800" w14:textId="77777777" w:rsidR="00734AC0" w:rsidRDefault="00734AC0" w:rsidP="0072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Helvetica">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74440"/>
      <w:docPartObj>
        <w:docPartGallery w:val="Page Numbers (Bottom of Page)"/>
        <w:docPartUnique/>
      </w:docPartObj>
    </w:sdtPr>
    <w:sdtEndPr/>
    <w:sdtContent>
      <w:p w14:paraId="78CF314C" w14:textId="77777777" w:rsidR="00F06075" w:rsidRDefault="004D4B19">
        <w:pPr>
          <w:pStyle w:val="ad"/>
          <w:jc w:val="center"/>
        </w:pPr>
        <w:r>
          <w:rPr>
            <w:noProof/>
          </w:rPr>
          <w:fldChar w:fldCharType="begin"/>
        </w:r>
        <w:r w:rsidR="00F06075">
          <w:rPr>
            <w:noProof/>
          </w:rPr>
          <w:instrText xml:space="preserve"> PAGE   \* MERGEFORMAT </w:instrText>
        </w:r>
        <w:r>
          <w:rPr>
            <w:noProof/>
          </w:rPr>
          <w:fldChar w:fldCharType="separate"/>
        </w:r>
        <w:r w:rsidR="00414AAA">
          <w:rPr>
            <w:noProof/>
          </w:rPr>
          <w:t>27</w:t>
        </w:r>
        <w:r>
          <w:rPr>
            <w:noProof/>
          </w:rPr>
          <w:fldChar w:fldCharType="end"/>
        </w:r>
      </w:p>
    </w:sdtContent>
  </w:sdt>
  <w:p w14:paraId="3FA31F5B" w14:textId="77777777" w:rsidR="00F06075" w:rsidRDefault="00F060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BA90A" w14:textId="77777777" w:rsidR="00734AC0" w:rsidRDefault="00734AC0" w:rsidP="00725E60">
      <w:r>
        <w:separator/>
      </w:r>
    </w:p>
  </w:footnote>
  <w:footnote w:type="continuationSeparator" w:id="0">
    <w:p w14:paraId="540A9D83" w14:textId="77777777" w:rsidR="00734AC0" w:rsidRDefault="00734AC0" w:rsidP="00725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42"/>
        </w:tabs>
        <w:ind w:left="1069" w:hanging="360"/>
      </w:pPr>
      <w:rPr>
        <w:rFonts w:eastAsia="Times New Roman" w:cs="Times New Roman"/>
        <w:b/>
        <w:i/>
      </w:rPr>
    </w:lvl>
    <w:lvl w:ilvl="1">
      <w:start w:val="1"/>
      <w:numFmt w:val="lowerLetter"/>
      <w:lvlText w:val="%2."/>
      <w:lvlJc w:val="left"/>
      <w:pPr>
        <w:tabs>
          <w:tab w:val="num" w:pos="0"/>
        </w:tabs>
        <w:ind w:left="1647" w:hanging="360"/>
      </w:pPr>
      <w:rPr>
        <w:rFonts w:cs="Times New Roman"/>
      </w:rPr>
    </w:lvl>
    <w:lvl w:ilvl="2">
      <w:start w:val="1"/>
      <w:numFmt w:val="lowerRoman"/>
      <w:lvlText w:val="%2.%3."/>
      <w:lvlJc w:val="lef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lef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left"/>
      <w:pPr>
        <w:tabs>
          <w:tab w:val="num" w:pos="0"/>
        </w:tabs>
        <w:ind w:left="6687" w:hanging="18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143" w:hanging="360"/>
      </w:pPr>
      <w:rPr>
        <w:rFonts w:eastAsia="Times New Roman" w:cs="Times New Roman"/>
        <w:b/>
        <w:i/>
      </w:rPr>
    </w:lvl>
    <w:lvl w:ilvl="1">
      <w:start w:val="1"/>
      <w:numFmt w:val="lowerLetter"/>
      <w:lvlText w:val="%2."/>
      <w:lvlJc w:val="left"/>
      <w:pPr>
        <w:tabs>
          <w:tab w:val="num" w:pos="0"/>
        </w:tabs>
        <w:ind w:left="1863" w:hanging="360"/>
      </w:pPr>
      <w:rPr>
        <w:rFonts w:cs="Times New Roman"/>
      </w:rPr>
    </w:lvl>
    <w:lvl w:ilvl="2">
      <w:start w:val="1"/>
      <w:numFmt w:val="lowerRoman"/>
      <w:lvlText w:val="%2.%3."/>
      <w:lvlJc w:val="left"/>
      <w:pPr>
        <w:tabs>
          <w:tab w:val="num" w:pos="0"/>
        </w:tabs>
        <w:ind w:left="2583" w:hanging="180"/>
      </w:pPr>
      <w:rPr>
        <w:rFonts w:cs="Times New Roman"/>
      </w:rPr>
    </w:lvl>
    <w:lvl w:ilvl="3">
      <w:start w:val="1"/>
      <w:numFmt w:val="decimal"/>
      <w:lvlText w:val="%2.%3.%4."/>
      <w:lvlJc w:val="left"/>
      <w:pPr>
        <w:tabs>
          <w:tab w:val="num" w:pos="0"/>
        </w:tabs>
        <w:ind w:left="3303" w:hanging="360"/>
      </w:pPr>
      <w:rPr>
        <w:rFonts w:cs="Times New Roman"/>
      </w:rPr>
    </w:lvl>
    <w:lvl w:ilvl="4">
      <w:start w:val="1"/>
      <w:numFmt w:val="lowerLetter"/>
      <w:lvlText w:val="%2.%3.%4.%5."/>
      <w:lvlJc w:val="left"/>
      <w:pPr>
        <w:tabs>
          <w:tab w:val="num" w:pos="0"/>
        </w:tabs>
        <w:ind w:left="4023" w:hanging="360"/>
      </w:pPr>
      <w:rPr>
        <w:rFonts w:cs="Times New Roman"/>
      </w:rPr>
    </w:lvl>
    <w:lvl w:ilvl="5">
      <w:start w:val="1"/>
      <w:numFmt w:val="lowerRoman"/>
      <w:lvlText w:val="%2.%3.%4.%5.%6."/>
      <w:lvlJc w:val="left"/>
      <w:pPr>
        <w:tabs>
          <w:tab w:val="num" w:pos="0"/>
        </w:tabs>
        <w:ind w:left="4743" w:hanging="180"/>
      </w:pPr>
      <w:rPr>
        <w:rFonts w:cs="Times New Roman"/>
      </w:rPr>
    </w:lvl>
    <w:lvl w:ilvl="6">
      <w:start w:val="1"/>
      <w:numFmt w:val="decimal"/>
      <w:lvlText w:val="%2.%3.%4.%5.%6.%7."/>
      <w:lvlJc w:val="left"/>
      <w:pPr>
        <w:tabs>
          <w:tab w:val="num" w:pos="0"/>
        </w:tabs>
        <w:ind w:left="5463" w:hanging="360"/>
      </w:pPr>
      <w:rPr>
        <w:rFonts w:cs="Times New Roman"/>
      </w:rPr>
    </w:lvl>
    <w:lvl w:ilvl="7">
      <w:start w:val="1"/>
      <w:numFmt w:val="lowerLetter"/>
      <w:lvlText w:val="%2.%3.%4.%5.%6.%7.%8."/>
      <w:lvlJc w:val="left"/>
      <w:pPr>
        <w:tabs>
          <w:tab w:val="num" w:pos="0"/>
        </w:tabs>
        <w:ind w:left="6183" w:hanging="360"/>
      </w:pPr>
      <w:rPr>
        <w:rFonts w:cs="Times New Roman"/>
      </w:rPr>
    </w:lvl>
    <w:lvl w:ilvl="8">
      <w:start w:val="1"/>
      <w:numFmt w:val="lowerRoman"/>
      <w:lvlText w:val="%2.%3.%4.%5.%6.%7.%8.%9."/>
      <w:lvlJc w:val="left"/>
      <w:pPr>
        <w:tabs>
          <w:tab w:val="num" w:pos="0"/>
        </w:tabs>
        <w:ind w:left="6903" w:hanging="180"/>
      </w:pPr>
      <w:rPr>
        <w:rFonts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olor w:val="00B05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70E97559"/>
    <w:multiLevelType w:val="hybridMultilevel"/>
    <w:tmpl w:val="5AAE4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997AA1"/>
    <w:rsid w:val="000119A6"/>
    <w:rsid w:val="000535D8"/>
    <w:rsid w:val="00060044"/>
    <w:rsid w:val="00063A3C"/>
    <w:rsid w:val="00075F1E"/>
    <w:rsid w:val="0009454B"/>
    <w:rsid w:val="000A34E2"/>
    <w:rsid w:val="000E7E52"/>
    <w:rsid w:val="00100ACD"/>
    <w:rsid w:val="00116980"/>
    <w:rsid w:val="00131D86"/>
    <w:rsid w:val="00143D26"/>
    <w:rsid w:val="001808A4"/>
    <w:rsid w:val="00181D37"/>
    <w:rsid w:val="001B7869"/>
    <w:rsid w:val="001D7EFB"/>
    <w:rsid w:val="001E66BE"/>
    <w:rsid w:val="00205562"/>
    <w:rsid w:val="00205C74"/>
    <w:rsid w:val="0020792D"/>
    <w:rsid w:val="00222F6F"/>
    <w:rsid w:val="00246EC4"/>
    <w:rsid w:val="002568FA"/>
    <w:rsid w:val="00265A8E"/>
    <w:rsid w:val="00286F16"/>
    <w:rsid w:val="0029531A"/>
    <w:rsid w:val="0029605A"/>
    <w:rsid w:val="002970C8"/>
    <w:rsid w:val="002C60DA"/>
    <w:rsid w:val="002F39A4"/>
    <w:rsid w:val="002F7F2F"/>
    <w:rsid w:val="00320D20"/>
    <w:rsid w:val="00327B99"/>
    <w:rsid w:val="00345520"/>
    <w:rsid w:val="003771C6"/>
    <w:rsid w:val="0038081F"/>
    <w:rsid w:val="00383F6B"/>
    <w:rsid w:val="00393F13"/>
    <w:rsid w:val="003A438E"/>
    <w:rsid w:val="003B4744"/>
    <w:rsid w:val="003D1806"/>
    <w:rsid w:val="003F2303"/>
    <w:rsid w:val="00414AAA"/>
    <w:rsid w:val="004223F8"/>
    <w:rsid w:val="00434BC3"/>
    <w:rsid w:val="00457C37"/>
    <w:rsid w:val="00481231"/>
    <w:rsid w:val="004B789F"/>
    <w:rsid w:val="004C4E7A"/>
    <w:rsid w:val="004D4B19"/>
    <w:rsid w:val="004F071D"/>
    <w:rsid w:val="004F2FEC"/>
    <w:rsid w:val="00505D49"/>
    <w:rsid w:val="00511A94"/>
    <w:rsid w:val="005133F4"/>
    <w:rsid w:val="00520F35"/>
    <w:rsid w:val="0054439D"/>
    <w:rsid w:val="00570BF7"/>
    <w:rsid w:val="00576921"/>
    <w:rsid w:val="00576A73"/>
    <w:rsid w:val="005976C8"/>
    <w:rsid w:val="005F036A"/>
    <w:rsid w:val="0060209F"/>
    <w:rsid w:val="00666DBB"/>
    <w:rsid w:val="00673A29"/>
    <w:rsid w:val="00676C69"/>
    <w:rsid w:val="006869D1"/>
    <w:rsid w:val="006C6A46"/>
    <w:rsid w:val="006F5576"/>
    <w:rsid w:val="006F5FD7"/>
    <w:rsid w:val="00712F31"/>
    <w:rsid w:val="00716F15"/>
    <w:rsid w:val="00725E60"/>
    <w:rsid w:val="00730FA6"/>
    <w:rsid w:val="00734AC0"/>
    <w:rsid w:val="00765EF8"/>
    <w:rsid w:val="007838C9"/>
    <w:rsid w:val="007B3A78"/>
    <w:rsid w:val="007B3D79"/>
    <w:rsid w:val="007B7F37"/>
    <w:rsid w:val="007C0CAB"/>
    <w:rsid w:val="007E22A7"/>
    <w:rsid w:val="008241AC"/>
    <w:rsid w:val="00833B18"/>
    <w:rsid w:val="00837A5D"/>
    <w:rsid w:val="00842911"/>
    <w:rsid w:val="008451F0"/>
    <w:rsid w:val="00855574"/>
    <w:rsid w:val="00861A6C"/>
    <w:rsid w:val="00862C42"/>
    <w:rsid w:val="008A52C9"/>
    <w:rsid w:val="008C151A"/>
    <w:rsid w:val="008E78D8"/>
    <w:rsid w:val="00906491"/>
    <w:rsid w:val="00941D16"/>
    <w:rsid w:val="009524D4"/>
    <w:rsid w:val="00962300"/>
    <w:rsid w:val="00966528"/>
    <w:rsid w:val="00997AA1"/>
    <w:rsid w:val="009D1129"/>
    <w:rsid w:val="009D2DA4"/>
    <w:rsid w:val="009D74A6"/>
    <w:rsid w:val="00A1737B"/>
    <w:rsid w:val="00A245FF"/>
    <w:rsid w:val="00A3628E"/>
    <w:rsid w:val="00A42FB8"/>
    <w:rsid w:val="00A5050F"/>
    <w:rsid w:val="00A54416"/>
    <w:rsid w:val="00A77032"/>
    <w:rsid w:val="00A929EF"/>
    <w:rsid w:val="00A9559E"/>
    <w:rsid w:val="00A95677"/>
    <w:rsid w:val="00AA0895"/>
    <w:rsid w:val="00AC0FFF"/>
    <w:rsid w:val="00AC53BB"/>
    <w:rsid w:val="00AF5789"/>
    <w:rsid w:val="00B13902"/>
    <w:rsid w:val="00B71B7A"/>
    <w:rsid w:val="00B8356C"/>
    <w:rsid w:val="00BA1178"/>
    <w:rsid w:val="00BA5597"/>
    <w:rsid w:val="00BB59B4"/>
    <w:rsid w:val="00BD55F9"/>
    <w:rsid w:val="00BE0EE8"/>
    <w:rsid w:val="00BF1E35"/>
    <w:rsid w:val="00BF681C"/>
    <w:rsid w:val="00C41892"/>
    <w:rsid w:val="00C42806"/>
    <w:rsid w:val="00C4318A"/>
    <w:rsid w:val="00C61E72"/>
    <w:rsid w:val="00C72740"/>
    <w:rsid w:val="00C80C02"/>
    <w:rsid w:val="00C82B06"/>
    <w:rsid w:val="00CA30B1"/>
    <w:rsid w:val="00CA6214"/>
    <w:rsid w:val="00CB4176"/>
    <w:rsid w:val="00CC74EC"/>
    <w:rsid w:val="00CD55ED"/>
    <w:rsid w:val="00D01B18"/>
    <w:rsid w:val="00D05AD9"/>
    <w:rsid w:val="00D3373C"/>
    <w:rsid w:val="00D35626"/>
    <w:rsid w:val="00D36E03"/>
    <w:rsid w:val="00D41E3B"/>
    <w:rsid w:val="00DA0EBF"/>
    <w:rsid w:val="00DA5B2D"/>
    <w:rsid w:val="00DD2095"/>
    <w:rsid w:val="00DD4E04"/>
    <w:rsid w:val="00DF0E2D"/>
    <w:rsid w:val="00DF2D62"/>
    <w:rsid w:val="00DF4AC4"/>
    <w:rsid w:val="00DF612A"/>
    <w:rsid w:val="00E02B9D"/>
    <w:rsid w:val="00E10EE3"/>
    <w:rsid w:val="00E3733E"/>
    <w:rsid w:val="00E6639E"/>
    <w:rsid w:val="00E92BEA"/>
    <w:rsid w:val="00E935A6"/>
    <w:rsid w:val="00E9527C"/>
    <w:rsid w:val="00EC1CEF"/>
    <w:rsid w:val="00EC470B"/>
    <w:rsid w:val="00ED5897"/>
    <w:rsid w:val="00EF6D38"/>
    <w:rsid w:val="00F06075"/>
    <w:rsid w:val="00F1620F"/>
    <w:rsid w:val="00F26189"/>
    <w:rsid w:val="00F33CE6"/>
    <w:rsid w:val="00F54487"/>
    <w:rsid w:val="00F6278A"/>
    <w:rsid w:val="00F829F5"/>
    <w:rsid w:val="00FA5CFD"/>
    <w:rsid w:val="00FB18F1"/>
    <w:rsid w:val="00FC2AFD"/>
    <w:rsid w:val="00FC5E56"/>
    <w:rsid w:val="00FD4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D6D33AF"/>
  <w15:docId w15:val="{B75AF77C-4609-4939-8E52-F969042D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DBB"/>
    <w:pPr>
      <w:suppressAutoHyphens/>
    </w:pPr>
    <w:rPr>
      <w:rFonts w:ascii="Arial" w:eastAsia="SimSun" w:hAnsi="Arial" w:cs="Mangal"/>
      <w:kern w:val="1"/>
      <w:sz w:val="24"/>
      <w:szCs w:val="24"/>
      <w:lang w:val="en-US" w:eastAsia="hi-IN" w:bidi="hi-IN"/>
    </w:rPr>
  </w:style>
  <w:style w:type="paragraph" w:styleId="6">
    <w:name w:val="heading 6"/>
    <w:basedOn w:val="a"/>
    <w:next w:val="a0"/>
    <w:qFormat/>
    <w:rsid w:val="00666DBB"/>
    <w:pPr>
      <w:keepNext/>
      <w:tabs>
        <w:tab w:val="num" w:pos="0"/>
      </w:tabs>
      <w:ind w:left="1152" w:hanging="1152"/>
      <w:outlineLvl w:val="5"/>
    </w:pPr>
    <w:rPr>
      <w:b/>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666DBB"/>
    <w:rPr>
      <w:rFonts w:eastAsia="Times New Roman" w:cs="Times New Roman"/>
      <w:b/>
      <w:i/>
    </w:rPr>
  </w:style>
  <w:style w:type="character" w:customStyle="1" w:styleId="WW8Num2z1">
    <w:name w:val="WW8Num2z1"/>
    <w:rsid w:val="00666DBB"/>
    <w:rPr>
      <w:rFonts w:cs="Times New Roman"/>
    </w:rPr>
  </w:style>
  <w:style w:type="character" w:customStyle="1" w:styleId="WW8Num3z0">
    <w:name w:val="WW8Num3z0"/>
    <w:rsid w:val="00666DBB"/>
    <w:rPr>
      <w:rFonts w:eastAsia="Times New Roman" w:cs="Times New Roman"/>
      <w:b/>
      <w:i/>
    </w:rPr>
  </w:style>
  <w:style w:type="character" w:customStyle="1" w:styleId="WW8Num3z1">
    <w:name w:val="WW8Num3z1"/>
    <w:rsid w:val="00666DBB"/>
    <w:rPr>
      <w:rFonts w:cs="Times New Roman"/>
    </w:rPr>
  </w:style>
  <w:style w:type="character" w:customStyle="1" w:styleId="WW8Num4z0">
    <w:name w:val="WW8Num4z0"/>
    <w:rsid w:val="00666DBB"/>
    <w:rPr>
      <w:rFonts w:ascii="Symbol" w:hAnsi="Symbol"/>
    </w:rPr>
  </w:style>
  <w:style w:type="character" w:customStyle="1" w:styleId="WW8Num4z1">
    <w:name w:val="WW8Num4z1"/>
    <w:rsid w:val="00666DBB"/>
    <w:rPr>
      <w:rFonts w:ascii="Courier New" w:hAnsi="Courier New"/>
    </w:rPr>
  </w:style>
  <w:style w:type="character" w:customStyle="1" w:styleId="WW8Num4z2">
    <w:name w:val="WW8Num4z2"/>
    <w:rsid w:val="00666DBB"/>
    <w:rPr>
      <w:rFonts w:ascii="Wingdings" w:hAnsi="Wingdings"/>
    </w:rPr>
  </w:style>
  <w:style w:type="character" w:customStyle="1" w:styleId="WW8Num5z0">
    <w:name w:val="WW8Num5z0"/>
    <w:rsid w:val="00666DBB"/>
    <w:rPr>
      <w:rFonts w:ascii="Symbol" w:hAnsi="Symbol"/>
      <w:color w:val="00B050"/>
    </w:rPr>
  </w:style>
  <w:style w:type="character" w:customStyle="1" w:styleId="WW8Num5z1">
    <w:name w:val="WW8Num5z1"/>
    <w:rsid w:val="00666DBB"/>
    <w:rPr>
      <w:rFonts w:ascii="Courier New" w:hAnsi="Courier New"/>
    </w:rPr>
  </w:style>
  <w:style w:type="character" w:customStyle="1" w:styleId="WW8Num5z2">
    <w:name w:val="WW8Num5z2"/>
    <w:rsid w:val="00666DBB"/>
    <w:rPr>
      <w:rFonts w:ascii="Wingdings" w:hAnsi="Wingdings"/>
    </w:rPr>
  </w:style>
  <w:style w:type="character" w:customStyle="1" w:styleId="WW8Num5z3">
    <w:name w:val="WW8Num5z3"/>
    <w:rsid w:val="00666DBB"/>
    <w:rPr>
      <w:rFonts w:ascii="Symbol" w:hAnsi="Symbol"/>
    </w:rPr>
  </w:style>
  <w:style w:type="character" w:customStyle="1" w:styleId="WW8Num6z0">
    <w:name w:val="WW8Num6z0"/>
    <w:rsid w:val="00666DBB"/>
    <w:rPr>
      <w:rFonts w:ascii="Symbol" w:hAnsi="Symbol"/>
    </w:rPr>
  </w:style>
  <w:style w:type="character" w:customStyle="1" w:styleId="WW8Num6z1">
    <w:name w:val="WW8Num6z1"/>
    <w:rsid w:val="00666DBB"/>
    <w:rPr>
      <w:rFonts w:ascii="Courier New" w:hAnsi="Courier New"/>
    </w:rPr>
  </w:style>
  <w:style w:type="character" w:customStyle="1" w:styleId="WW8Num6z2">
    <w:name w:val="WW8Num6z2"/>
    <w:rsid w:val="00666DBB"/>
    <w:rPr>
      <w:rFonts w:ascii="Wingdings" w:hAnsi="Wingdings"/>
    </w:rPr>
  </w:style>
  <w:style w:type="character" w:customStyle="1" w:styleId="WW8Num7z0">
    <w:name w:val="WW8Num7z0"/>
    <w:rsid w:val="00666DBB"/>
    <w:rPr>
      <w:rFonts w:ascii="Symbol" w:hAnsi="Symbol"/>
    </w:rPr>
  </w:style>
  <w:style w:type="character" w:customStyle="1" w:styleId="WW8Num7z1">
    <w:name w:val="WW8Num7z1"/>
    <w:rsid w:val="00666DBB"/>
    <w:rPr>
      <w:rFonts w:ascii="Courier New" w:hAnsi="Courier New"/>
    </w:rPr>
  </w:style>
  <w:style w:type="character" w:customStyle="1" w:styleId="WW8Num7z2">
    <w:name w:val="WW8Num7z2"/>
    <w:rsid w:val="00666DBB"/>
    <w:rPr>
      <w:rFonts w:ascii="Wingdings" w:hAnsi="Wingdings"/>
    </w:rPr>
  </w:style>
  <w:style w:type="character" w:customStyle="1" w:styleId="WW8Num8z0">
    <w:name w:val="WW8Num8z0"/>
    <w:rsid w:val="00666DBB"/>
    <w:rPr>
      <w:rFonts w:ascii="Symbol" w:hAnsi="Symbol"/>
    </w:rPr>
  </w:style>
  <w:style w:type="character" w:customStyle="1" w:styleId="WW8Num8z1">
    <w:name w:val="WW8Num8z1"/>
    <w:rsid w:val="00666DBB"/>
    <w:rPr>
      <w:rFonts w:ascii="Courier New" w:hAnsi="Courier New"/>
    </w:rPr>
  </w:style>
  <w:style w:type="character" w:customStyle="1" w:styleId="WW8Num8z2">
    <w:name w:val="WW8Num8z2"/>
    <w:rsid w:val="00666DBB"/>
    <w:rPr>
      <w:rFonts w:ascii="Wingdings" w:hAnsi="Wingdings"/>
    </w:rPr>
  </w:style>
  <w:style w:type="character" w:customStyle="1" w:styleId="WW8Num9z0">
    <w:name w:val="WW8Num9z0"/>
    <w:rsid w:val="00666DBB"/>
    <w:rPr>
      <w:rFonts w:cs="Times New Roman"/>
    </w:rPr>
  </w:style>
  <w:style w:type="character" w:customStyle="1" w:styleId="WW8Num10z0">
    <w:name w:val="WW8Num10z0"/>
    <w:rsid w:val="00666DBB"/>
    <w:rPr>
      <w:rFonts w:ascii="Symbol" w:hAnsi="Symbol"/>
    </w:rPr>
  </w:style>
  <w:style w:type="character" w:customStyle="1" w:styleId="WW8Num10z1">
    <w:name w:val="WW8Num10z1"/>
    <w:rsid w:val="00666DBB"/>
    <w:rPr>
      <w:rFonts w:ascii="Courier New" w:hAnsi="Courier New" w:cs="Courier New"/>
    </w:rPr>
  </w:style>
  <w:style w:type="character" w:customStyle="1" w:styleId="WW8Num10z2">
    <w:name w:val="WW8Num10z2"/>
    <w:rsid w:val="00666DBB"/>
    <w:rPr>
      <w:rFonts w:ascii="Wingdings" w:hAnsi="Wingdings"/>
    </w:rPr>
  </w:style>
  <w:style w:type="character" w:customStyle="1" w:styleId="WW8Num11z0">
    <w:name w:val="WW8Num11z0"/>
    <w:rsid w:val="00666DBB"/>
    <w:rPr>
      <w:rFonts w:ascii="Symbol" w:hAnsi="Symbol"/>
    </w:rPr>
  </w:style>
  <w:style w:type="character" w:customStyle="1" w:styleId="WW8Num11z1">
    <w:name w:val="WW8Num11z1"/>
    <w:rsid w:val="00666DBB"/>
    <w:rPr>
      <w:rFonts w:ascii="Courier New" w:hAnsi="Courier New" w:cs="Courier New"/>
    </w:rPr>
  </w:style>
  <w:style w:type="character" w:customStyle="1" w:styleId="WW8Num11z2">
    <w:name w:val="WW8Num11z2"/>
    <w:rsid w:val="00666DBB"/>
    <w:rPr>
      <w:rFonts w:ascii="Wingdings" w:hAnsi="Wingdings"/>
    </w:rPr>
  </w:style>
  <w:style w:type="character" w:customStyle="1" w:styleId="Absatz-Standardschriftart">
    <w:name w:val="Absatz-Standardschriftart"/>
    <w:rsid w:val="00666DBB"/>
  </w:style>
  <w:style w:type="character" w:customStyle="1" w:styleId="1">
    <w:name w:val="Основной шрифт абзаца1"/>
    <w:rsid w:val="00666DBB"/>
  </w:style>
  <w:style w:type="character" w:customStyle="1" w:styleId="60">
    <w:name w:val="Заголовок 6 Знак"/>
    <w:rsid w:val="00666DBB"/>
    <w:rPr>
      <w:rFonts w:ascii="Arial" w:hAnsi="Arial" w:cs="Times New Roman"/>
      <w:b/>
      <w:sz w:val="24"/>
      <w:szCs w:val="24"/>
    </w:rPr>
  </w:style>
  <w:style w:type="character" w:customStyle="1" w:styleId="10">
    <w:name w:val="Основной текст Знак1"/>
    <w:rsid w:val="00666DBB"/>
    <w:rPr>
      <w:rFonts w:ascii="Calibri" w:hAnsi="Calibri"/>
      <w:sz w:val="31"/>
    </w:rPr>
  </w:style>
  <w:style w:type="character" w:customStyle="1" w:styleId="BodyTextChar1">
    <w:name w:val="Body Text Char1"/>
    <w:rsid w:val="00666DBB"/>
    <w:rPr>
      <w:sz w:val="24"/>
      <w:szCs w:val="24"/>
      <w:lang w:val="en-US"/>
    </w:rPr>
  </w:style>
  <w:style w:type="character" w:customStyle="1" w:styleId="a4">
    <w:name w:val="Основной текст Знак"/>
    <w:rsid w:val="00666DBB"/>
    <w:rPr>
      <w:rFonts w:cs="Times New Roman"/>
      <w:sz w:val="24"/>
      <w:szCs w:val="24"/>
      <w:lang w:val="en-US"/>
    </w:rPr>
  </w:style>
  <w:style w:type="character" w:customStyle="1" w:styleId="a5">
    <w:name w:val="Текст сноски Знак"/>
    <w:rsid w:val="00666DBB"/>
    <w:rPr>
      <w:rFonts w:cs="Times New Roman"/>
      <w:lang w:val="en-US"/>
    </w:rPr>
  </w:style>
  <w:style w:type="character" w:customStyle="1" w:styleId="11">
    <w:name w:val="Знак сноски1"/>
    <w:rsid w:val="00666DBB"/>
    <w:rPr>
      <w:rFonts w:cs="Times New Roman"/>
      <w:vertAlign w:val="superscript"/>
    </w:rPr>
  </w:style>
  <w:style w:type="character" w:customStyle="1" w:styleId="a6">
    <w:name w:val="Верхний колонтитул Знак"/>
    <w:rsid w:val="00666DBB"/>
    <w:rPr>
      <w:rFonts w:cs="Times New Roman"/>
      <w:sz w:val="24"/>
      <w:szCs w:val="24"/>
      <w:lang w:val="en-US"/>
    </w:rPr>
  </w:style>
  <w:style w:type="character" w:customStyle="1" w:styleId="a7">
    <w:name w:val="Нижний колонтитул Знак"/>
    <w:uiPriority w:val="99"/>
    <w:rsid w:val="00666DBB"/>
    <w:rPr>
      <w:rFonts w:cs="Times New Roman"/>
      <w:sz w:val="24"/>
      <w:szCs w:val="24"/>
      <w:lang w:val="en-US"/>
    </w:rPr>
  </w:style>
  <w:style w:type="character" w:customStyle="1" w:styleId="3">
    <w:name w:val="Основной текст с отступом 3 Знак"/>
    <w:rsid w:val="00666DBB"/>
    <w:rPr>
      <w:rFonts w:cs="Times New Roman"/>
      <w:sz w:val="16"/>
      <w:szCs w:val="16"/>
      <w:lang w:val="en-US"/>
    </w:rPr>
  </w:style>
  <w:style w:type="character" w:customStyle="1" w:styleId="a8">
    <w:name w:val="Текст выноски Знак"/>
    <w:rsid w:val="00666DBB"/>
    <w:rPr>
      <w:rFonts w:ascii="Tahoma" w:hAnsi="Tahoma" w:cs="Tahoma"/>
      <w:sz w:val="16"/>
      <w:szCs w:val="16"/>
      <w:lang w:val="en-US"/>
    </w:rPr>
  </w:style>
  <w:style w:type="character" w:customStyle="1" w:styleId="ListLabel1">
    <w:name w:val="ListLabel 1"/>
    <w:rsid w:val="00666DBB"/>
    <w:rPr>
      <w:rFonts w:eastAsia="Times New Roman" w:cs="Times New Roman"/>
      <w:b w:val="0"/>
      <w:i w:val="0"/>
      <w:caps w:val="0"/>
      <w:smallCaps w:val="0"/>
      <w:dstrike/>
      <w:outline w:val="0"/>
      <w:color w:val="000000"/>
      <w:kern w:val="1"/>
      <w:position w:val="0"/>
      <w:sz w:val="24"/>
      <w:u w:val="none"/>
      <w:vertAlign w:val="baseline"/>
    </w:rPr>
  </w:style>
  <w:style w:type="character" w:customStyle="1" w:styleId="ListLabel2">
    <w:name w:val="ListLabel 2"/>
    <w:rsid w:val="00666DBB"/>
    <w:rPr>
      <w:rFonts w:cs="Times New Roman"/>
    </w:rPr>
  </w:style>
  <w:style w:type="character" w:customStyle="1" w:styleId="ListLabel3">
    <w:name w:val="ListLabel 3"/>
    <w:rsid w:val="00666DBB"/>
    <w:rPr>
      <w:rFonts w:eastAsia="Times New Roman" w:cs="Times New Roman"/>
      <w:b/>
    </w:rPr>
  </w:style>
  <w:style w:type="character" w:customStyle="1" w:styleId="ListLabel4">
    <w:name w:val="ListLabel 4"/>
    <w:rsid w:val="00666DBB"/>
    <w:rPr>
      <w:rFonts w:eastAsia="Times New Roman" w:cs="Times New Roman"/>
      <w:b/>
      <w:i/>
    </w:rPr>
  </w:style>
  <w:style w:type="character" w:customStyle="1" w:styleId="ListLabel5">
    <w:name w:val="ListLabel 5"/>
    <w:rsid w:val="00666DBB"/>
    <w:rPr>
      <w:b w:val="0"/>
      <w:color w:val="00000A"/>
    </w:rPr>
  </w:style>
  <w:style w:type="character" w:customStyle="1" w:styleId="ListLabel6">
    <w:name w:val="ListLabel 6"/>
    <w:rsid w:val="00666DBB"/>
    <w:rPr>
      <w:color w:val="00B050"/>
    </w:rPr>
  </w:style>
  <w:style w:type="character" w:customStyle="1" w:styleId="ListLabel7">
    <w:name w:val="ListLabel 7"/>
    <w:rsid w:val="00666DBB"/>
    <w:rPr>
      <w:rFonts w:cs="Courier New"/>
    </w:rPr>
  </w:style>
  <w:style w:type="character" w:customStyle="1" w:styleId="a9">
    <w:name w:val="Маркеры списка"/>
    <w:rsid w:val="00666DBB"/>
    <w:rPr>
      <w:rFonts w:ascii="OpenSymbol" w:eastAsia="OpenSymbol" w:hAnsi="OpenSymbol" w:cs="OpenSymbol"/>
    </w:rPr>
  </w:style>
  <w:style w:type="paragraph" w:customStyle="1" w:styleId="12">
    <w:name w:val="Заголовок1"/>
    <w:basedOn w:val="a"/>
    <w:next w:val="a0"/>
    <w:rsid w:val="00666DBB"/>
    <w:pPr>
      <w:keepNext/>
      <w:spacing w:before="240" w:after="120"/>
    </w:pPr>
    <w:rPr>
      <w:rFonts w:eastAsia="Microsoft YaHei"/>
      <w:sz w:val="28"/>
      <w:szCs w:val="28"/>
    </w:rPr>
  </w:style>
  <w:style w:type="paragraph" w:styleId="a0">
    <w:name w:val="Body Text"/>
    <w:basedOn w:val="a"/>
    <w:rsid w:val="00666DBB"/>
    <w:pPr>
      <w:widowControl w:val="0"/>
      <w:shd w:val="clear" w:color="auto" w:fill="FFFFFF"/>
      <w:spacing w:after="1260" w:line="437" w:lineRule="exact"/>
    </w:pPr>
    <w:rPr>
      <w:rFonts w:ascii="Calibri" w:hAnsi="Calibri"/>
      <w:sz w:val="31"/>
      <w:szCs w:val="20"/>
    </w:rPr>
  </w:style>
  <w:style w:type="paragraph" w:styleId="aa">
    <w:name w:val="List"/>
    <w:basedOn w:val="a0"/>
    <w:rsid w:val="00666DBB"/>
    <w:rPr>
      <w:rFonts w:ascii="Arial" w:hAnsi="Arial"/>
    </w:rPr>
  </w:style>
  <w:style w:type="paragraph" w:customStyle="1" w:styleId="13">
    <w:name w:val="Название1"/>
    <w:basedOn w:val="a"/>
    <w:rsid w:val="00666DBB"/>
    <w:pPr>
      <w:suppressLineNumbers/>
      <w:spacing w:before="120" w:after="120"/>
    </w:pPr>
    <w:rPr>
      <w:i/>
      <w:iCs/>
      <w:sz w:val="20"/>
    </w:rPr>
  </w:style>
  <w:style w:type="paragraph" w:customStyle="1" w:styleId="14">
    <w:name w:val="Указатель1"/>
    <w:basedOn w:val="a"/>
    <w:rsid w:val="00666DBB"/>
    <w:pPr>
      <w:suppressLineNumbers/>
    </w:pPr>
  </w:style>
  <w:style w:type="paragraph" w:customStyle="1" w:styleId="21">
    <w:name w:val="Заголовок 21"/>
    <w:rsid w:val="00666DBB"/>
    <w:pPr>
      <w:keepNext/>
      <w:suppressAutoHyphens/>
    </w:pPr>
    <w:rPr>
      <w:rFonts w:ascii="Helvetica" w:eastAsia="SimSun" w:hAnsi="Helvetica" w:cs="Mangal"/>
      <w:b/>
      <w:color w:val="000000"/>
      <w:kern w:val="1"/>
      <w:sz w:val="32"/>
      <w:szCs w:val="24"/>
      <w:lang w:val="en-US" w:eastAsia="hi-IN" w:bidi="hi-IN"/>
    </w:rPr>
  </w:style>
  <w:style w:type="paragraph" w:customStyle="1" w:styleId="Subheading1">
    <w:name w:val="Subheading 1"/>
    <w:rsid w:val="00666DBB"/>
    <w:pPr>
      <w:keepNext/>
      <w:suppressAutoHyphens/>
    </w:pPr>
    <w:rPr>
      <w:rFonts w:ascii="Helvetica" w:eastAsia="SimSun" w:hAnsi="Helvetica" w:cs="Mangal"/>
      <w:color w:val="000000"/>
      <w:kern w:val="1"/>
      <w:sz w:val="36"/>
      <w:szCs w:val="24"/>
      <w:lang w:val="en-US" w:eastAsia="hi-IN" w:bidi="hi-IN"/>
    </w:rPr>
  </w:style>
  <w:style w:type="paragraph" w:customStyle="1" w:styleId="Subheading2">
    <w:name w:val="Subheading 2"/>
    <w:rsid w:val="00666DBB"/>
    <w:pPr>
      <w:keepNext/>
      <w:suppressAutoHyphens/>
    </w:pPr>
    <w:rPr>
      <w:rFonts w:ascii="Helvetica" w:eastAsia="SimSun" w:hAnsi="Helvetica" w:cs="Mangal"/>
      <w:color w:val="000000"/>
      <w:kern w:val="1"/>
      <w:sz w:val="32"/>
      <w:szCs w:val="24"/>
      <w:lang w:val="en-US" w:eastAsia="hi-IN" w:bidi="hi-IN"/>
    </w:rPr>
  </w:style>
  <w:style w:type="paragraph" w:customStyle="1" w:styleId="Body1">
    <w:name w:val="Body 1"/>
    <w:rsid w:val="00666DBB"/>
    <w:pPr>
      <w:suppressAutoHyphens/>
    </w:pPr>
    <w:rPr>
      <w:rFonts w:ascii="Helvetica" w:eastAsia="SimSun" w:hAnsi="Helvetica" w:cs="Mangal"/>
      <w:color w:val="000000"/>
      <w:kern w:val="1"/>
      <w:sz w:val="24"/>
      <w:szCs w:val="24"/>
      <w:lang w:val="en-US" w:eastAsia="hi-IN" w:bidi="hi-IN"/>
    </w:rPr>
  </w:style>
  <w:style w:type="paragraph" w:customStyle="1" w:styleId="ab">
    <w:name w:val="С числами"/>
    <w:rsid w:val="00666DBB"/>
    <w:pPr>
      <w:tabs>
        <w:tab w:val="left" w:pos="360"/>
      </w:tabs>
      <w:suppressAutoHyphens/>
      <w:ind w:left="360"/>
    </w:pPr>
    <w:rPr>
      <w:rFonts w:ascii="Arial" w:eastAsia="SimSun" w:hAnsi="Arial" w:cs="Mangal"/>
      <w:kern w:val="1"/>
      <w:szCs w:val="24"/>
      <w:lang w:eastAsia="hi-IN" w:bidi="hi-IN"/>
    </w:rPr>
  </w:style>
  <w:style w:type="paragraph" w:customStyle="1" w:styleId="15">
    <w:name w:val="Без интервала1"/>
    <w:rsid w:val="00666DBB"/>
    <w:pPr>
      <w:widowControl w:val="0"/>
      <w:suppressAutoHyphens/>
    </w:pPr>
    <w:rPr>
      <w:rFonts w:ascii="Courier New" w:eastAsia="SimSun" w:hAnsi="Courier New" w:cs="Courier New"/>
      <w:color w:val="000000"/>
      <w:kern w:val="1"/>
      <w:sz w:val="24"/>
      <w:szCs w:val="24"/>
      <w:lang w:eastAsia="hi-IN" w:bidi="hi-IN"/>
    </w:rPr>
  </w:style>
  <w:style w:type="paragraph" w:customStyle="1" w:styleId="16">
    <w:name w:val="Абзац списка1"/>
    <w:basedOn w:val="a"/>
    <w:rsid w:val="00666DBB"/>
    <w:pPr>
      <w:ind w:left="720"/>
    </w:pPr>
  </w:style>
  <w:style w:type="paragraph" w:customStyle="1" w:styleId="17">
    <w:name w:val="Текст сноски1"/>
    <w:basedOn w:val="a"/>
    <w:rsid w:val="00666DBB"/>
    <w:rPr>
      <w:sz w:val="20"/>
      <w:szCs w:val="20"/>
    </w:rPr>
  </w:style>
  <w:style w:type="paragraph" w:styleId="ac">
    <w:name w:val="header"/>
    <w:basedOn w:val="a"/>
    <w:rsid w:val="00666DBB"/>
    <w:pPr>
      <w:suppressLineNumbers/>
      <w:tabs>
        <w:tab w:val="center" w:pos="4677"/>
        <w:tab w:val="right" w:pos="9355"/>
      </w:tabs>
    </w:pPr>
  </w:style>
  <w:style w:type="paragraph" w:styleId="ad">
    <w:name w:val="footer"/>
    <w:basedOn w:val="a"/>
    <w:uiPriority w:val="99"/>
    <w:rsid w:val="00666DBB"/>
    <w:pPr>
      <w:suppressLineNumbers/>
      <w:tabs>
        <w:tab w:val="center" w:pos="4677"/>
        <w:tab w:val="right" w:pos="9355"/>
      </w:tabs>
    </w:pPr>
  </w:style>
  <w:style w:type="paragraph" w:customStyle="1" w:styleId="31">
    <w:name w:val="Основной текст с отступом 31"/>
    <w:basedOn w:val="a"/>
    <w:rsid w:val="00666DBB"/>
    <w:pPr>
      <w:spacing w:after="120"/>
      <w:ind w:left="283"/>
    </w:pPr>
    <w:rPr>
      <w:sz w:val="16"/>
      <w:szCs w:val="16"/>
    </w:rPr>
  </w:style>
  <w:style w:type="paragraph" w:customStyle="1" w:styleId="18">
    <w:name w:val="Текст выноски1"/>
    <w:basedOn w:val="a"/>
    <w:rsid w:val="00666DBB"/>
    <w:rPr>
      <w:rFonts w:ascii="Tahoma" w:hAnsi="Tahoma" w:cs="Tahoma"/>
      <w:sz w:val="16"/>
      <w:szCs w:val="16"/>
    </w:rPr>
  </w:style>
  <w:style w:type="paragraph" w:customStyle="1" w:styleId="ae">
    <w:name w:val="Содержимое таблицы"/>
    <w:basedOn w:val="a"/>
    <w:rsid w:val="00666DBB"/>
    <w:pPr>
      <w:suppressLineNumbers/>
    </w:pPr>
  </w:style>
  <w:style w:type="paragraph" w:customStyle="1" w:styleId="af">
    <w:name w:val="Заголовок таблицы"/>
    <w:basedOn w:val="ae"/>
    <w:rsid w:val="00666DBB"/>
    <w:pPr>
      <w:jc w:val="center"/>
    </w:pPr>
    <w:rPr>
      <w:b/>
      <w:bCs/>
    </w:rPr>
  </w:style>
  <w:style w:type="paragraph" w:styleId="af0">
    <w:name w:val="Normal (Web)"/>
    <w:basedOn w:val="a"/>
    <w:uiPriority w:val="99"/>
    <w:unhideWhenUsed/>
    <w:rsid w:val="00576A73"/>
    <w:pPr>
      <w:suppressAutoHyphens w:val="0"/>
      <w:spacing w:before="100" w:beforeAutospacing="1" w:after="100" w:afterAutospacing="1"/>
    </w:pPr>
    <w:rPr>
      <w:rFonts w:ascii="Times New Roman" w:eastAsia="Times New Roman" w:hAnsi="Times New Roman" w:cs="Times New Roman"/>
      <w:kern w:val="0"/>
      <w:lang w:val="ru-RU" w:eastAsia="ru-RU" w:bidi="ar-SA"/>
    </w:rPr>
  </w:style>
  <w:style w:type="character" w:styleId="af1">
    <w:name w:val="Hyperlink"/>
    <w:basedOn w:val="a1"/>
    <w:uiPriority w:val="99"/>
    <w:semiHidden/>
    <w:unhideWhenUsed/>
    <w:rsid w:val="00FA5CFD"/>
    <w:rPr>
      <w:color w:val="0000FF"/>
      <w:u w:val="single"/>
    </w:rPr>
  </w:style>
  <w:style w:type="paragraph" w:styleId="af2">
    <w:name w:val="Balloon Text"/>
    <w:basedOn w:val="a"/>
    <w:link w:val="19"/>
    <w:uiPriority w:val="99"/>
    <w:semiHidden/>
    <w:unhideWhenUsed/>
    <w:rsid w:val="00EC1CEF"/>
    <w:rPr>
      <w:rFonts w:ascii="Segoe UI" w:hAnsi="Segoe UI"/>
      <w:sz w:val="18"/>
      <w:szCs w:val="16"/>
    </w:rPr>
  </w:style>
  <w:style w:type="character" w:customStyle="1" w:styleId="19">
    <w:name w:val="Текст выноски Знак1"/>
    <w:basedOn w:val="a1"/>
    <w:link w:val="af2"/>
    <w:uiPriority w:val="99"/>
    <w:semiHidden/>
    <w:rsid w:val="00EC1CEF"/>
    <w:rPr>
      <w:rFonts w:ascii="Segoe UI" w:eastAsia="SimSun" w:hAnsi="Segoe UI" w:cs="Mangal"/>
      <w:kern w:val="1"/>
      <w:sz w:val="18"/>
      <w:szCs w:val="16"/>
      <w:lang w:val="en-US" w:eastAsia="hi-IN" w:bidi="hi-IN"/>
    </w:rPr>
  </w:style>
  <w:style w:type="table" w:customStyle="1" w:styleId="1a">
    <w:name w:val="Сетка таблицы1"/>
    <w:basedOn w:val="a2"/>
    <w:rsid w:val="001E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uiPriority w:val="59"/>
    <w:rsid w:val="001E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DA0EBF"/>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048706">
      <w:bodyDiv w:val="1"/>
      <w:marLeft w:val="0"/>
      <w:marRight w:val="0"/>
      <w:marTop w:val="0"/>
      <w:marBottom w:val="0"/>
      <w:divBdr>
        <w:top w:val="none" w:sz="0" w:space="0" w:color="auto"/>
        <w:left w:val="none" w:sz="0" w:space="0" w:color="auto"/>
        <w:bottom w:val="none" w:sz="0" w:space="0" w:color="auto"/>
        <w:right w:val="none" w:sz="0" w:space="0" w:color="auto"/>
      </w:divBdr>
    </w:div>
    <w:div w:id="633408133">
      <w:bodyDiv w:val="1"/>
      <w:marLeft w:val="0"/>
      <w:marRight w:val="0"/>
      <w:marTop w:val="0"/>
      <w:marBottom w:val="0"/>
      <w:divBdr>
        <w:top w:val="none" w:sz="0" w:space="0" w:color="auto"/>
        <w:left w:val="none" w:sz="0" w:space="0" w:color="auto"/>
        <w:bottom w:val="none" w:sz="0" w:space="0" w:color="auto"/>
        <w:right w:val="none" w:sz="0" w:space="0" w:color="auto"/>
      </w:divBdr>
    </w:div>
    <w:div w:id="1635599733">
      <w:bodyDiv w:val="1"/>
      <w:marLeft w:val="0"/>
      <w:marRight w:val="0"/>
      <w:marTop w:val="0"/>
      <w:marBottom w:val="0"/>
      <w:divBdr>
        <w:top w:val="none" w:sz="0" w:space="0" w:color="auto"/>
        <w:left w:val="none" w:sz="0" w:space="0" w:color="auto"/>
        <w:bottom w:val="none" w:sz="0" w:space="0" w:color="auto"/>
        <w:right w:val="none" w:sz="0" w:space="0" w:color="auto"/>
      </w:divBdr>
    </w:div>
    <w:div w:id="183560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B1B36-5228-41FD-B088-00F2DC3A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27</Pages>
  <Words>5345</Words>
  <Characters>30473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35747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22</cp:revision>
  <cp:lastPrinted>2018-10-27T09:26:00Z</cp:lastPrinted>
  <dcterms:created xsi:type="dcterms:W3CDTF">2018-11-23T11:29:00Z</dcterms:created>
  <dcterms:modified xsi:type="dcterms:W3CDTF">2021-03-30T11:25:00Z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